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BCFDB" w14:textId="1AAC4EE0" w:rsidR="005849E7" w:rsidRPr="006A0A60" w:rsidRDefault="006A0A60" w:rsidP="006A0A60">
      <w:pPr>
        <w:tabs>
          <w:tab w:val="left" w:pos="8740"/>
        </w:tabs>
        <w:spacing w:before="55" w:line="360" w:lineRule="exact"/>
        <w:ind w:left="100"/>
        <w:jc w:val="center"/>
        <w:rPr>
          <w:rFonts w:asciiTheme="minorHAnsi" w:eastAsia="Arial" w:hAnsiTheme="minorHAnsi" w:cstheme="minorHAnsi"/>
          <w:b/>
          <w:bCs/>
          <w:sz w:val="28"/>
          <w:szCs w:val="28"/>
        </w:rPr>
      </w:pPr>
      <w:r w:rsidRPr="006A0A60">
        <w:rPr>
          <w:rFonts w:asciiTheme="minorHAnsi" w:eastAsia="Arial" w:hAnsiTheme="minorHAnsi" w:cstheme="minorHAnsi"/>
          <w:b/>
          <w:bCs/>
          <w:w w:val="99"/>
          <w:position w:val="-1"/>
          <w:sz w:val="28"/>
          <w:szCs w:val="28"/>
        </w:rPr>
        <w:t>Med</w:t>
      </w:r>
      <w:r w:rsidRPr="006A0A60">
        <w:rPr>
          <w:rFonts w:asciiTheme="minorHAnsi" w:eastAsia="Arial" w:hAnsiTheme="minorHAnsi" w:cstheme="minorHAnsi"/>
          <w:b/>
          <w:bCs/>
          <w:spacing w:val="2"/>
          <w:w w:val="99"/>
          <w:position w:val="-1"/>
          <w:sz w:val="28"/>
          <w:szCs w:val="28"/>
        </w:rPr>
        <w:t>i</w:t>
      </w:r>
      <w:r w:rsidRPr="006A0A60">
        <w:rPr>
          <w:rFonts w:asciiTheme="minorHAnsi" w:eastAsia="Arial" w:hAnsiTheme="minorHAnsi" w:cstheme="minorHAnsi"/>
          <w:b/>
          <w:bCs/>
          <w:spacing w:val="1"/>
          <w:w w:val="99"/>
          <w:position w:val="-1"/>
          <w:sz w:val="28"/>
          <w:szCs w:val="28"/>
        </w:rPr>
        <w:t>c</w:t>
      </w:r>
      <w:r w:rsidRPr="006A0A60">
        <w:rPr>
          <w:rFonts w:asciiTheme="minorHAnsi" w:eastAsia="Arial" w:hAnsiTheme="minorHAnsi" w:cstheme="minorHAnsi"/>
          <w:b/>
          <w:bCs/>
          <w:w w:val="99"/>
          <w:position w:val="-1"/>
          <w:sz w:val="28"/>
          <w:szCs w:val="28"/>
        </w:rPr>
        <w:t>al</w:t>
      </w:r>
      <w:r w:rsidRPr="006A0A60">
        <w:rPr>
          <w:rFonts w:asciiTheme="minorHAnsi" w:eastAsia="Arial" w:hAnsiTheme="minorHAnsi" w:cstheme="minorHAnsi"/>
          <w:b/>
          <w:bCs/>
          <w:spacing w:val="1"/>
          <w:position w:val="-1"/>
          <w:sz w:val="28"/>
          <w:szCs w:val="28"/>
        </w:rPr>
        <w:t xml:space="preserve"> </w:t>
      </w:r>
      <w:r w:rsidRPr="006A0A60">
        <w:rPr>
          <w:rFonts w:asciiTheme="minorHAnsi" w:eastAsia="Arial" w:hAnsiTheme="minorHAnsi" w:cstheme="minorHAnsi"/>
          <w:b/>
          <w:bCs/>
          <w:w w:val="99"/>
          <w:position w:val="-1"/>
          <w:sz w:val="28"/>
          <w:szCs w:val="28"/>
        </w:rPr>
        <w:t>A</w:t>
      </w:r>
      <w:r w:rsidRPr="006A0A60">
        <w:rPr>
          <w:rFonts w:asciiTheme="minorHAnsi" w:eastAsia="Arial" w:hAnsiTheme="minorHAnsi" w:cstheme="minorHAnsi"/>
          <w:b/>
          <w:bCs/>
          <w:spacing w:val="2"/>
          <w:w w:val="99"/>
          <w:position w:val="-1"/>
          <w:sz w:val="28"/>
          <w:szCs w:val="28"/>
        </w:rPr>
        <w:t>s</w:t>
      </w:r>
      <w:r w:rsidRPr="006A0A60">
        <w:rPr>
          <w:rFonts w:asciiTheme="minorHAnsi" w:eastAsia="Arial" w:hAnsiTheme="minorHAnsi" w:cstheme="minorHAnsi"/>
          <w:b/>
          <w:bCs/>
          <w:spacing w:val="-1"/>
          <w:w w:val="99"/>
          <w:position w:val="-1"/>
          <w:sz w:val="28"/>
          <w:szCs w:val="28"/>
        </w:rPr>
        <w:t>s</w:t>
      </w:r>
      <w:r w:rsidRPr="006A0A60">
        <w:rPr>
          <w:rFonts w:asciiTheme="minorHAnsi" w:eastAsia="Arial" w:hAnsiTheme="minorHAnsi" w:cstheme="minorHAnsi"/>
          <w:b/>
          <w:bCs/>
          <w:spacing w:val="1"/>
          <w:w w:val="99"/>
          <w:position w:val="-1"/>
          <w:sz w:val="28"/>
          <w:szCs w:val="28"/>
        </w:rPr>
        <w:t>is</w:t>
      </w:r>
      <w:r w:rsidRPr="006A0A60">
        <w:rPr>
          <w:rFonts w:asciiTheme="minorHAnsi" w:eastAsia="Arial" w:hAnsiTheme="minorHAnsi" w:cstheme="minorHAnsi"/>
          <w:b/>
          <w:bCs/>
          <w:w w:val="99"/>
          <w:position w:val="-1"/>
          <w:sz w:val="28"/>
          <w:szCs w:val="28"/>
        </w:rPr>
        <w:t>ta</w:t>
      </w:r>
      <w:r w:rsidRPr="006A0A60">
        <w:rPr>
          <w:rFonts w:asciiTheme="minorHAnsi" w:eastAsia="Arial" w:hAnsiTheme="minorHAnsi" w:cstheme="minorHAnsi"/>
          <w:b/>
          <w:bCs/>
          <w:spacing w:val="-2"/>
          <w:w w:val="99"/>
          <w:position w:val="-1"/>
          <w:sz w:val="28"/>
          <w:szCs w:val="28"/>
        </w:rPr>
        <w:t>n</w:t>
      </w:r>
      <w:r w:rsidRPr="006A0A60">
        <w:rPr>
          <w:rFonts w:asciiTheme="minorHAnsi" w:eastAsia="Arial" w:hAnsiTheme="minorHAnsi" w:cstheme="minorHAnsi"/>
          <w:b/>
          <w:bCs/>
          <w:position w:val="-1"/>
          <w:sz w:val="28"/>
          <w:szCs w:val="28"/>
        </w:rPr>
        <w:t>t</w:t>
      </w:r>
    </w:p>
    <w:p w14:paraId="7891C6CB" w14:textId="6FE96EE4" w:rsidR="005849E7" w:rsidRPr="006A0A60" w:rsidRDefault="006A0A60">
      <w:pPr>
        <w:spacing w:before="29"/>
        <w:ind w:left="1581"/>
        <w:rPr>
          <w:rFonts w:asciiTheme="minorHAnsi" w:eastAsia="Arial" w:hAnsiTheme="minorHAnsi" w:cstheme="minorHAnsi"/>
          <w:sz w:val="22"/>
          <w:szCs w:val="22"/>
        </w:rPr>
      </w:pPr>
      <w:r w:rsidRPr="006A0A60">
        <w:rPr>
          <w:rFonts w:asciiTheme="minorHAnsi" w:eastAsia="Arial" w:hAnsiTheme="minorHAnsi" w:cstheme="minorHAnsi"/>
          <w:spacing w:val="1"/>
          <w:sz w:val="22"/>
          <w:szCs w:val="22"/>
        </w:rPr>
        <w:t>425</w:t>
      </w:r>
      <w:r w:rsidRPr="006A0A60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6A0A60">
        <w:rPr>
          <w:rFonts w:asciiTheme="minorHAnsi" w:eastAsia="Arial" w:hAnsiTheme="minorHAnsi" w:cstheme="minorHAnsi"/>
          <w:spacing w:val="1"/>
          <w:sz w:val="22"/>
          <w:szCs w:val="22"/>
        </w:rPr>
        <w:t>48</w:t>
      </w:r>
      <w:r w:rsidRPr="006A0A60">
        <w:rPr>
          <w:rFonts w:asciiTheme="minorHAnsi" w:eastAsia="Arial" w:hAnsiTheme="minorHAnsi" w:cstheme="minorHAnsi"/>
          <w:spacing w:val="2"/>
          <w:sz w:val="22"/>
          <w:szCs w:val="22"/>
        </w:rPr>
        <w:t>9</w:t>
      </w:r>
      <w:r w:rsidRPr="006A0A60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6A0A60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6A0A60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6A0A60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6A0A60">
        <w:rPr>
          <w:rFonts w:asciiTheme="minorHAnsi" w:eastAsia="Arial" w:hAnsiTheme="minorHAnsi" w:cstheme="minorHAnsi"/>
          <w:sz w:val="22"/>
          <w:szCs w:val="22"/>
        </w:rPr>
        <w:t xml:space="preserve">4   </w:t>
      </w:r>
      <w:r w:rsidRPr="006A0A60">
        <w:rPr>
          <w:rFonts w:asciiTheme="minorHAnsi" w:eastAsia="Arial" w:hAnsiTheme="minorHAnsi" w:cstheme="minorHAnsi"/>
          <w:spacing w:val="66"/>
          <w:sz w:val="22"/>
          <w:szCs w:val="22"/>
        </w:rPr>
        <w:t xml:space="preserve"> </w:t>
      </w:r>
      <w:hyperlink r:id="rId5" w:history="1">
        <w:r w:rsidRPr="00AA60A4">
          <w:rPr>
            <w:rStyle w:val="Hyperlink"/>
            <w:rFonts w:asciiTheme="minorHAnsi" w:eastAsia="Arial" w:hAnsiTheme="minorHAnsi" w:cstheme="minorHAnsi"/>
            <w:sz w:val="22"/>
            <w:szCs w:val="22"/>
          </w:rPr>
          <w:t>mike@</w:t>
        </w:r>
        <w:r w:rsidRPr="00AA60A4">
          <w:rPr>
            <w:rStyle w:val="Hyperlink"/>
            <w:rFonts w:asciiTheme="minorHAnsi" w:eastAsia="Arial" w:hAnsiTheme="minorHAnsi" w:cstheme="minorHAnsi"/>
            <w:spacing w:val="-1"/>
            <w:sz w:val="22"/>
            <w:szCs w:val="22"/>
          </w:rPr>
          <w:t>g</w:t>
        </w:r>
        <w:r w:rsidRPr="00AA60A4">
          <w:rPr>
            <w:rStyle w:val="Hyperlink"/>
            <w:rFonts w:asciiTheme="minorHAnsi" w:eastAsia="Arial" w:hAnsiTheme="minorHAnsi" w:cstheme="minorHAnsi"/>
            <w:spacing w:val="1"/>
            <w:sz w:val="22"/>
            <w:szCs w:val="22"/>
          </w:rPr>
          <w:t>ma</w:t>
        </w:r>
        <w:r w:rsidRPr="00AA60A4">
          <w:rPr>
            <w:rStyle w:val="Hyperlink"/>
            <w:rFonts w:asciiTheme="minorHAnsi" w:eastAsia="Arial" w:hAnsiTheme="minorHAnsi" w:cstheme="minorHAnsi"/>
            <w:sz w:val="22"/>
            <w:szCs w:val="22"/>
          </w:rPr>
          <w:t>i</w:t>
        </w:r>
        <w:r w:rsidRPr="00AA60A4">
          <w:rPr>
            <w:rStyle w:val="Hyperlink"/>
            <w:rFonts w:asciiTheme="minorHAnsi" w:eastAsia="Arial" w:hAnsiTheme="minorHAnsi" w:cstheme="minorHAnsi"/>
            <w:spacing w:val="-1"/>
            <w:sz w:val="22"/>
            <w:szCs w:val="22"/>
          </w:rPr>
          <w:t>l</w:t>
        </w:r>
        <w:r w:rsidRPr="00AA60A4">
          <w:rPr>
            <w:rStyle w:val="Hyperlink"/>
            <w:rFonts w:asciiTheme="minorHAnsi" w:eastAsia="Arial" w:hAnsiTheme="minorHAnsi" w:cstheme="minorHAnsi"/>
            <w:sz w:val="22"/>
            <w:szCs w:val="22"/>
          </w:rPr>
          <w:t>.c</w:t>
        </w:r>
        <w:r w:rsidRPr="00AA60A4">
          <w:rPr>
            <w:rStyle w:val="Hyperlink"/>
            <w:rFonts w:asciiTheme="minorHAnsi" w:eastAsia="Arial" w:hAnsiTheme="minorHAnsi" w:cstheme="minorHAnsi"/>
            <w:spacing w:val="-1"/>
            <w:sz w:val="22"/>
            <w:szCs w:val="22"/>
          </w:rPr>
          <w:t>o</w:t>
        </w:r>
        <w:r w:rsidRPr="00AA60A4">
          <w:rPr>
            <w:rStyle w:val="Hyperlink"/>
            <w:rFonts w:asciiTheme="minorHAnsi" w:eastAsia="Arial" w:hAnsiTheme="minorHAnsi" w:cstheme="minorHAnsi"/>
            <w:sz w:val="22"/>
            <w:szCs w:val="22"/>
          </w:rPr>
          <w:t xml:space="preserve">m      </w:t>
        </w:r>
        <w:r w:rsidRPr="00AA60A4">
          <w:rPr>
            <w:rStyle w:val="Hyperlink"/>
            <w:rFonts w:asciiTheme="minorHAnsi" w:eastAsia="Arial" w:hAnsiTheme="minorHAnsi" w:cstheme="minorHAnsi"/>
            <w:spacing w:val="7"/>
            <w:sz w:val="22"/>
            <w:szCs w:val="22"/>
          </w:rPr>
          <w:t xml:space="preserve"> </w:t>
        </w:r>
        <w:r w:rsidRPr="00AA60A4">
          <w:rPr>
            <w:rStyle w:val="Hyperlink"/>
            <w:rFonts w:asciiTheme="minorHAnsi" w:eastAsia="Arial" w:hAnsiTheme="minorHAnsi" w:cstheme="minorHAnsi"/>
            <w:spacing w:val="-2"/>
            <w:sz w:val="22"/>
            <w:szCs w:val="22"/>
          </w:rPr>
          <w:t>S</w:t>
        </w:r>
      </w:hyperlink>
      <w:r w:rsidRPr="006A0A60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ea</w:t>
      </w:r>
      <w:r w:rsidRPr="006A0A60">
        <w:rPr>
          <w:rFonts w:asciiTheme="minorHAnsi" w:eastAsia="Arial" w:hAnsiTheme="minorHAnsi" w:cstheme="minorHAnsi"/>
          <w:color w:val="000000"/>
          <w:spacing w:val="-2"/>
          <w:sz w:val="22"/>
          <w:szCs w:val="22"/>
        </w:rPr>
        <w:t>t</w:t>
      </w:r>
      <w:r w:rsidRPr="006A0A60">
        <w:rPr>
          <w:rFonts w:asciiTheme="minorHAnsi" w:eastAsia="Arial" w:hAnsiTheme="minorHAnsi" w:cstheme="minorHAnsi"/>
          <w:color w:val="000000"/>
          <w:sz w:val="22"/>
          <w:szCs w:val="22"/>
        </w:rPr>
        <w:t>tl</w:t>
      </w:r>
      <w:r w:rsidRPr="006A0A60">
        <w:rPr>
          <w:rFonts w:asciiTheme="minorHAnsi" w:eastAsia="Arial" w:hAnsiTheme="minorHAnsi" w:cstheme="minorHAnsi"/>
          <w:color w:val="000000"/>
          <w:spacing w:val="1"/>
          <w:sz w:val="22"/>
          <w:szCs w:val="22"/>
        </w:rPr>
        <w:t>e</w:t>
      </w:r>
      <w:r w:rsidRPr="006A0A60">
        <w:rPr>
          <w:rFonts w:asciiTheme="minorHAnsi" w:eastAsia="Arial" w:hAnsiTheme="minorHAnsi" w:cstheme="minorHAnsi"/>
          <w:color w:val="000000"/>
          <w:sz w:val="22"/>
          <w:szCs w:val="22"/>
        </w:rPr>
        <w:t>,</w:t>
      </w:r>
      <w:r w:rsidRPr="006A0A60">
        <w:rPr>
          <w:rFonts w:asciiTheme="minorHAnsi" w:eastAsia="Arial" w:hAnsiTheme="minorHAnsi" w:cstheme="minorHAnsi"/>
          <w:color w:val="000000"/>
          <w:spacing w:val="-6"/>
          <w:sz w:val="22"/>
          <w:szCs w:val="22"/>
        </w:rPr>
        <w:t xml:space="preserve"> </w:t>
      </w:r>
      <w:r w:rsidRPr="006A0A60">
        <w:rPr>
          <w:rFonts w:asciiTheme="minorHAnsi" w:eastAsia="Arial" w:hAnsiTheme="minorHAnsi" w:cstheme="minorHAnsi"/>
          <w:color w:val="000000"/>
          <w:spacing w:val="8"/>
          <w:sz w:val="22"/>
          <w:szCs w:val="22"/>
        </w:rPr>
        <w:t>W</w:t>
      </w:r>
      <w:r w:rsidRPr="006A0A60">
        <w:rPr>
          <w:rFonts w:asciiTheme="minorHAnsi" w:eastAsia="Arial" w:hAnsiTheme="minorHAnsi" w:cstheme="minorHAnsi"/>
          <w:color w:val="000000"/>
          <w:sz w:val="22"/>
          <w:szCs w:val="22"/>
        </w:rPr>
        <w:t>A</w:t>
      </w:r>
    </w:p>
    <w:p w14:paraId="6EBC69A9" w14:textId="77777777" w:rsidR="005849E7" w:rsidRPr="006A0A60" w:rsidRDefault="005849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2E61BE" w14:textId="77777777" w:rsidR="005849E7" w:rsidRPr="006A0A60" w:rsidRDefault="006A0A60">
      <w:pPr>
        <w:tabs>
          <w:tab w:val="left" w:pos="8740"/>
        </w:tabs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0A60">
        <w:rPr>
          <w:rFonts w:asciiTheme="minorHAnsi" w:eastAsia="Arial" w:hAnsiTheme="minorHAnsi" w:cstheme="minorHAnsi"/>
          <w:b/>
          <w:sz w:val="22"/>
          <w:szCs w:val="22"/>
        </w:rPr>
        <w:t>OB</w:t>
      </w:r>
      <w:r w:rsidRPr="006A0A60">
        <w:rPr>
          <w:rFonts w:asciiTheme="minorHAnsi" w:eastAsia="Arial" w:hAnsiTheme="minorHAnsi" w:cstheme="minorHAnsi"/>
          <w:b/>
          <w:spacing w:val="1"/>
          <w:sz w:val="22"/>
          <w:szCs w:val="22"/>
        </w:rPr>
        <w:t>J</w:t>
      </w:r>
      <w:r w:rsidRPr="006A0A60">
        <w:rPr>
          <w:rFonts w:asciiTheme="minorHAnsi" w:eastAsia="Arial" w:hAnsiTheme="minorHAnsi" w:cstheme="minorHAnsi"/>
          <w:b/>
          <w:sz w:val="22"/>
          <w:szCs w:val="22"/>
        </w:rPr>
        <w:t xml:space="preserve">ECTIVE </w:t>
      </w:r>
      <w:r w:rsidRPr="006A0A60">
        <w:rPr>
          <w:rFonts w:asciiTheme="minorHAnsi" w:eastAsia="Arial" w:hAnsiTheme="minorHAnsi" w:cstheme="minorHAnsi"/>
          <w:b/>
          <w:sz w:val="22"/>
          <w:szCs w:val="22"/>
        </w:rPr>
        <w:tab/>
      </w:r>
    </w:p>
    <w:p w14:paraId="53A2C917" w14:textId="695006CE" w:rsidR="005849E7" w:rsidRPr="006A0A60" w:rsidRDefault="006A0A60" w:rsidP="006A0A60">
      <w:pPr>
        <w:spacing w:before="28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6A0A60">
        <w:rPr>
          <w:rFonts w:asciiTheme="minorHAnsi" w:eastAsia="Calibri" w:hAnsiTheme="minorHAnsi" w:cstheme="minorHAnsi"/>
          <w:sz w:val="22"/>
          <w:szCs w:val="22"/>
        </w:rPr>
        <w:t>See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6A0A60">
        <w:rPr>
          <w:rFonts w:asciiTheme="minorHAnsi" w:eastAsia="Calibri" w:hAnsiTheme="minorHAnsi" w:cstheme="minorHAnsi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g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A0A60">
        <w:rPr>
          <w:rFonts w:asciiTheme="minorHAnsi" w:eastAsia="Calibri" w:hAnsiTheme="minorHAnsi" w:cstheme="minorHAnsi"/>
          <w:sz w:val="22"/>
          <w:szCs w:val="22"/>
        </w:rPr>
        <w:t>al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Assis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z w:val="22"/>
          <w:szCs w:val="22"/>
        </w:rPr>
        <w:t>os</w:t>
      </w:r>
      <w:r w:rsidRPr="006A0A6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ion</w:t>
      </w:r>
    </w:p>
    <w:p w14:paraId="0E5BEEED" w14:textId="36D77E4B" w:rsidR="005849E7" w:rsidRPr="006A0A60" w:rsidRDefault="006A0A60" w:rsidP="006A0A60">
      <w:pPr>
        <w:tabs>
          <w:tab w:val="left" w:pos="8740"/>
        </w:tabs>
        <w:spacing w:before="29"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0A60">
        <w:rPr>
          <w:rFonts w:asciiTheme="minorHAnsi" w:eastAsia="Arial" w:hAnsiTheme="minorHAnsi" w:cstheme="minorHAnsi"/>
          <w:b/>
          <w:position w:val="-1"/>
          <w:sz w:val="22"/>
          <w:szCs w:val="22"/>
        </w:rPr>
        <w:t>SU</w:t>
      </w:r>
      <w:r w:rsidRPr="006A0A60">
        <w:rPr>
          <w:rFonts w:asciiTheme="minorHAnsi" w:eastAsia="Arial" w:hAnsiTheme="minorHAnsi" w:cstheme="minorHAnsi"/>
          <w:b/>
          <w:spacing w:val="-1"/>
          <w:position w:val="-1"/>
          <w:sz w:val="22"/>
          <w:szCs w:val="22"/>
        </w:rPr>
        <w:t>M</w:t>
      </w:r>
      <w:r w:rsidRPr="006A0A60">
        <w:rPr>
          <w:rFonts w:asciiTheme="minorHAnsi" w:eastAsia="Arial" w:hAnsiTheme="minorHAnsi" w:cstheme="minorHAnsi"/>
          <w:b/>
          <w:spacing w:val="4"/>
          <w:position w:val="-1"/>
          <w:sz w:val="22"/>
          <w:szCs w:val="22"/>
        </w:rPr>
        <w:t>M</w:t>
      </w:r>
      <w:r w:rsidRPr="006A0A60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6A0A60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R</w:t>
      </w:r>
      <w:r w:rsidRPr="006A0A60">
        <w:rPr>
          <w:rFonts w:asciiTheme="minorHAnsi" w:eastAsia="Arial" w:hAnsiTheme="minorHAnsi" w:cstheme="minorHAnsi"/>
          <w:b/>
          <w:position w:val="-1"/>
          <w:sz w:val="22"/>
          <w:szCs w:val="22"/>
        </w:rPr>
        <w:t>Y</w:t>
      </w:r>
      <w:r w:rsidRPr="006A0A60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6A0A6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O</w:t>
      </w:r>
      <w:r w:rsidRPr="006A0A60">
        <w:rPr>
          <w:rFonts w:asciiTheme="minorHAnsi" w:eastAsia="Arial" w:hAnsiTheme="minorHAnsi" w:cstheme="minorHAnsi"/>
          <w:b/>
          <w:position w:val="-1"/>
          <w:sz w:val="22"/>
          <w:szCs w:val="22"/>
        </w:rPr>
        <w:t>F Q</w:t>
      </w:r>
      <w:r w:rsidRPr="006A0A60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U</w:t>
      </w:r>
      <w:r w:rsidRPr="006A0A60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6A0A60">
        <w:rPr>
          <w:rFonts w:asciiTheme="minorHAnsi" w:eastAsia="Arial" w:hAnsiTheme="minorHAnsi" w:cstheme="minorHAnsi"/>
          <w:b/>
          <w:position w:val="-1"/>
          <w:sz w:val="22"/>
          <w:szCs w:val="22"/>
        </w:rPr>
        <w:t>L</w:t>
      </w:r>
      <w:r w:rsidRPr="006A0A60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I</w:t>
      </w:r>
      <w:r w:rsidRPr="006A0A60">
        <w:rPr>
          <w:rFonts w:asciiTheme="minorHAnsi" w:eastAsia="Arial" w:hAnsiTheme="minorHAnsi" w:cstheme="minorHAnsi"/>
          <w:b/>
          <w:position w:val="-1"/>
          <w:sz w:val="22"/>
          <w:szCs w:val="22"/>
        </w:rPr>
        <w:t>FI</w:t>
      </w:r>
      <w:r w:rsidRPr="006A0A60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C</w:t>
      </w:r>
      <w:r w:rsidRPr="006A0A60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6A0A60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TIONS </w:t>
      </w:r>
      <w:r w:rsidRPr="006A0A60">
        <w:rPr>
          <w:rFonts w:asciiTheme="minorHAnsi" w:eastAsia="Arial" w:hAnsiTheme="minorHAnsi" w:cstheme="minorHAnsi"/>
          <w:b/>
          <w:position w:val="-1"/>
          <w:sz w:val="22"/>
          <w:szCs w:val="22"/>
        </w:rPr>
        <w:tab/>
      </w:r>
    </w:p>
    <w:p w14:paraId="77E9B5E3" w14:textId="77777777" w:rsidR="005849E7" w:rsidRPr="006A0A60" w:rsidRDefault="006A0A60">
      <w:pPr>
        <w:spacing w:before="1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6A0A6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6A0A6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</w:t>
      </w:r>
      <w:r w:rsidRPr="006A0A6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ed a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A60">
        <w:rPr>
          <w:rFonts w:asciiTheme="minorHAnsi" w:eastAsia="Calibri" w:hAnsiTheme="minorHAnsi" w:cstheme="minorHAnsi"/>
          <w:sz w:val="22"/>
          <w:szCs w:val="22"/>
        </w:rPr>
        <w:t>le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M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A0A60">
        <w:rPr>
          <w:rFonts w:asciiTheme="minorHAnsi" w:eastAsia="Calibri" w:hAnsiTheme="minorHAnsi" w:cstheme="minorHAnsi"/>
          <w:sz w:val="22"/>
          <w:szCs w:val="22"/>
        </w:rPr>
        <w:t>al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Assi</w:t>
      </w:r>
      <w:r w:rsidRPr="006A0A60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6A0A60">
        <w:rPr>
          <w:rFonts w:asciiTheme="minorHAnsi" w:eastAsia="Calibri" w:hAnsiTheme="minorHAnsi" w:cstheme="minorHAnsi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h</w:t>
      </w:r>
      <w:r w:rsidRPr="006A0A60">
        <w:rPr>
          <w:rFonts w:asciiTheme="minorHAnsi" w:eastAsia="Calibri" w:hAnsiTheme="minorHAnsi" w:cstheme="minorHAnsi"/>
          <w:spacing w:val="5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6A0A60">
        <w:rPr>
          <w:rFonts w:asciiTheme="minorHAnsi" w:eastAsia="Calibri" w:hAnsiTheme="minorHAnsi" w:cstheme="minorHAnsi"/>
          <w:sz w:val="22"/>
          <w:szCs w:val="22"/>
        </w:rPr>
        <w:t>ills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ex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z w:val="22"/>
          <w:szCs w:val="22"/>
        </w:rPr>
        <w:t>er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6A0A60">
        <w:rPr>
          <w:rFonts w:asciiTheme="minorHAnsi" w:eastAsia="Calibri" w:hAnsiTheme="minorHAnsi" w:cstheme="minorHAnsi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h</w:t>
      </w:r>
    </w:p>
    <w:p w14:paraId="5BF3C3B8" w14:textId="77777777" w:rsidR="005849E7" w:rsidRPr="006A0A60" w:rsidRDefault="006A0A60">
      <w:pPr>
        <w:tabs>
          <w:tab w:val="left" w:pos="820"/>
        </w:tabs>
        <w:spacing w:before="7"/>
        <w:ind w:left="820" w:right="572" w:hanging="360"/>
        <w:rPr>
          <w:rFonts w:asciiTheme="minorHAnsi" w:eastAsia="Calibri" w:hAnsiTheme="minorHAnsi" w:cstheme="minorHAnsi"/>
          <w:sz w:val="22"/>
          <w:szCs w:val="22"/>
        </w:rPr>
      </w:pPr>
      <w:r w:rsidRPr="006A0A6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6A0A60">
        <w:rPr>
          <w:rFonts w:asciiTheme="minorHAnsi" w:eastAsia="Segoe MDL2 Assets" w:hAnsiTheme="minorHAnsi" w:cstheme="minorHAnsi"/>
          <w:sz w:val="22"/>
          <w:szCs w:val="22"/>
        </w:rPr>
        <w:tab/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A60">
        <w:rPr>
          <w:rFonts w:asciiTheme="minorHAnsi" w:eastAsia="Calibri" w:hAnsiTheme="minorHAnsi" w:cstheme="minorHAnsi"/>
          <w:sz w:val="22"/>
          <w:szCs w:val="22"/>
        </w:rPr>
        <w:t>ig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6A0A60">
        <w:rPr>
          <w:rFonts w:asciiTheme="minorHAnsi" w:eastAsia="Calibri" w:hAnsiTheme="minorHAnsi" w:cstheme="minorHAnsi"/>
          <w:sz w:val="22"/>
          <w:szCs w:val="22"/>
        </w:rPr>
        <w:t>ly a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ive,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6A0A60">
        <w:rPr>
          <w:rFonts w:asciiTheme="minorHAnsi" w:eastAsia="Calibri" w:hAnsiTheme="minorHAnsi" w:cstheme="minorHAnsi"/>
          <w:sz w:val="22"/>
          <w:szCs w:val="22"/>
        </w:rPr>
        <w:t>lexi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y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6A0A60">
        <w:rPr>
          <w:rFonts w:asciiTheme="minorHAnsi" w:eastAsia="Calibri" w:hAnsiTheme="minorHAnsi" w:cstheme="minorHAnsi"/>
          <w:sz w:val="22"/>
          <w:szCs w:val="22"/>
        </w:rPr>
        <w:t>e;</w:t>
      </w:r>
      <w:r w:rsidRPr="006A0A6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ff</w:t>
      </w:r>
      <w:r w:rsidRPr="006A0A60">
        <w:rPr>
          <w:rFonts w:asciiTheme="minorHAnsi" w:eastAsia="Calibri" w:hAnsiTheme="minorHAnsi" w:cstheme="minorHAnsi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A0A60">
        <w:rPr>
          <w:rFonts w:asciiTheme="minorHAnsi" w:eastAsia="Calibri" w:hAnsiTheme="minorHAnsi" w:cstheme="minorHAnsi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6A0A60">
        <w:rPr>
          <w:rFonts w:asciiTheme="minorHAnsi" w:eastAsia="Calibri" w:hAnsiTheme="minorHAnsi" w:cstheme="minorHAnsi"/>
          <w:sz w:val="22"/>
          <w:szCs w:val="22"/>
        </w:rPr>
        <w:t>ly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c</w:t>
      </w:r>
      <w:r w:rsidRPr="006A0A60">
        <w:rPr>
          <w:rFonts w:asciiTheme="minorHAnsi" w:eastAsia="Calibri" w:hAnsiTheme="minorHAnsi" w:cstheme="minorHAnsi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6A0A60">
        <w:rPr>
          <w:rFonts w:asciiTheme="minorHAnsi" w:eastAsia="Calibri" w:hAnsiTheme="minorHAnsi" w:cstheme="minorHAnsi"/>
          <w:sz w:val="22"/>
          <w:szCs w:val="22"/>
        </w:rPr>
        <w:t>ly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6A0A60">
        <w:rPr>
          <w:rFonts w:asciiTheme="minorHAnsi" w:eastAsia="Calibri" w:hAnsiTheme="minorHAnsi" w:cstheme="minorHAnsi"/>
          <w:sz w:val="22"/>
          <w:szCs w:val="22"/>
        </w:rPr>
        <w:t xml:space="preserve">ork 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6A0A60">
        <w:rPr>
          <w:rFonts w:asciiTheme="minorHAnsi" w:eastAsia="Calibri" w:hAnsiTheme="minorHAnsi" w:cstheme="minorHAnsi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h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z w:val="22"/>
          <w:szCs w:val="22"/>
        </w:rPr>
        <w:t>ive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z w:val="22"/>
          <w:szCs w:val="22"/>
        </w:rPr>
        <w:t xml:space="preserve">se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pu</w:t>
      </w:r>
      <w:r w:rsidRPr="006A0A60">
        <w:rPr>
          <w:rFonts w:asciiTheme="minorHAnsi" w:eastAsia="Calibri" w:hAnsiTheme="minorHAnsi" w:cstheme="minorHAnsi"/>
          <w:sz w:val="22"/>
          <w:szCs w:val="22"/>
        </w:rPr>
        <w:t>l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31A8463B" w14:textId="77777777" w:rsidR="005849E7" w:rsidRPr="006A0A60" w:rsidRDefault="006A0A60">
      <w:pPr>
        <w:tabs>
          <w:tab w:val="left" w:pos="820"/>
        </w:tabs>
        <w:spacing w:before="5"/>
        <w:ind w:left="820" w:right="1055" w:hanging="360"/>
        <w:rPr>
          <w:rFonts w:asciiTheme="minorHAnsi" w:eastAsia="Calibri" w:hAnsiTheme="minorHAnsi" w:cstheme="minorHAnsi"/>
          <w:sz w:val="22"/>
          <w:szCs w:val="22"/>
        </w:rPr>
      </w:pPr>
      <w:r w:rsidRPr="006A0A6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6A0A60">
        <w:rPr>
          <w:rFonts w:asciiTheme="minorHAnsi" w:eastAsia="Segoe MDL2 Assets" w:hAnsiTheme="minorHAnsi" w:cstheme="minorHAnsi"/>
          <w:sz w:val="22"/>
          <w:szCs w:val="22"/>
        </w:rPr>
        <w:tab/>
      </w:r>
      <w:r w:rsidRPr="006A0A60">
        <w:rPr>
          <w:rFonts w:asciiTheme="minorHAnsi" w:eastAsia="Calibri" w:hAnsiTheme="minorHAnsi" w:cstheme="minorHAnsi"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en</w:t>
      </w:r>
      <w:r w:rsidRPr="006A0A60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6A0A60">
        <w:rPr>
          <w:rFonts w:asciiTheme="minorHAnsi" w:eastAsia="Calibri" w:hAnsiTheme="minorHAnsi" w:cstheme="minorHAnsi"/>
          <w:sz w:val="22"/>
          <w:szCs w:val="22"/>
        </w:rPr>
        <w:t>s: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H</w:t>
      </w:r>
      <w:r w:rsidRPr="006A0A60">
        <w:rPr>
          <w:rFonts w:asciiTheme="minorHAnsi" w:eastAsia="Calibri" w:hAnsiTheme="minorHAnsi" w:cstheme="minorHAnsi"/>
          <w:sz w:val="22"/>
          <w:szCs w:val="22"/>
        </w:rPr>
        <w:t>ig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6A0A60">
        <w:rPr>
          <w:rFonts w:asciiTheme="minorHAnsi" w:eastAsia="Calibri" w:hAnsiTheme="minorHAnsi" w:cstheme="minorHAnsi"/>
          <w:sz w:val="22"/>
          <w:szCs w:val="22"/>
        </w:rPr>
        <w:t>ly se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6A0A60">
        <w:rPr>
          <w:rFonts w:asciiTheme="minorHAnsi" w:eastAsia="Calibri" w:hAnsiTheme="minorHAnsi" w:cstheme="minorHAnsi"/>
          <w:spacing w:val="4"/>
          <w:sz w:val="22"/>
          <w:szCs w:val="22"/>
        </w:rPr>
        <w:t>f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6A0A60">
        <w:rPr>
          <w:rFonts w:asciiTheme="minorHAnsi" w:eastAsia="Calibri" w:hAnsiTheme="minorHAnsi" w:cstheme="minorHAnsi"/>
          <w:sz w:val="22"/>
          <w:szCs w:val="22"/>
        </w:rPr>
        <w:t>m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iva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z w:val="22"/>
          <w:szCs w:val="22"/>
        </w:rPr>
        <w:t xml:space="preserve">.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er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z w:val="22"/>
          <w:szCs w:val="22"/>
        </w:rPr>
        <w:t>ri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ies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me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ad</w:t>
      </w:r>
      <w:r w:rsidRPr="006A0A60">
        <w:rPr>
          <w:rFonts w:asciiTheme="minorHAnsi" w:eastAsia="Calibri" w:hAnsiTheme="minorHAnsi" w:cstheme="minorHAnsi"/>
          <w:sz w:val="22"/>
          <w:szCs w:val="22"/>
        </w:rPr>
        <w:t>l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es.</w:t>
      </w:r>
    </w:p>
    <w:p w14:paraId="1F9B1DDA" w14:textId="77777777" w:rsidR="005849E7" w:rsidRPr="006A0A60" w:rsidRDefault="006A0A60">
      <w:pPr>
        <w:spacing w:before="7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6A0A6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6A0A6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Commi</w:t>
      </w:r>
      <w:r w:rsidRPr="006A0A60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assis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g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o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6A0A60">
        <w:rPr>
          <w:rFonts w:asciiTheme="minorHAnsi" w:eastAsia="Calibri" w:hAnsiTheme="minorHAnsi" w:cstheme="minorHAnsi"/>
          <w:sz w:val="22"/>
          <w:szCs w:val="22"/>
        </w:rPr>
        <w:t>ers,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6A0A60">
        <w:rPr>
          <w:rFonts w:asciiTheme="minorHAnsi" w:eastAsia="Calibri" w:hAnsiTheme="minorHAnsi" w:cstheme="minorHAnsi"/>
          <w:sz w:val="22"/>
          <w:szCs w:val="22"/>
        </w:rPr>
        <w:t>ork</w:t>
      </w:r>
      <w:r w:rsidRPr="006A0A60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6A0A60">
        <w:rPr>
          <w:rFonts w:asciiTheme="minorHAnsi" w:eastAsia="Calibri" w:hAnsiTheme="minorHAnsi" w:cstheme="minorHAnsi"/>
          <w:sz w:val="22"/>
          <w:szCs w:val="22"/>
        </w:rPr>
        <w:t>ell</w:t>
      </w:r>
      <w:r w:rsidRPr="006A0A6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z w:val="22"/>
          <w:szCs w:val="22"/>
        </w:rPr>
        <w:t>m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vir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m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6A0A6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CD4F490" w14:textId="77777777" w:rsidR="005849E7" w:rsidRPr="006A0A60" w:rsidRDefault="006A0A60">
      <w:pPr>
        <w:spacing w:before="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6A0A6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6A0A6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Se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si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ive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6A0A60">
        <w:rPr>
          <w:rFonts w:asciiTheme="minorHAnsi" w:eastAsia="Calibri" w:hAnsiTheme="minorHAnsi" w:cstheme="minorHAnsi"/>
          <w:sz w:val="22"/>
          <w:szCs w:val="22"/>
        </w:rPr>
        <w:t>s’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6A0A60">
        <w:rPr>
          <w:rFonts w:asciiTheme="minorHAnsi" w:eastAsia="Calibri" w:hAnsiTheme="minorHAnsi" w:cstheme="minorHAnsi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al,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social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m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z w:val="22"/>
          <w:szCs w:val="22"/>
        </w:rPr>
        <w:t>l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h</w:t>
      </w:r>
      <w:r w:rsidRPr="006A0A60">
        <w:rPr>
          <w:rFonts w:asciiTheme="minorHAnsi" w:eastAsia="Calibri" w:hAnsiTheme="minorHAnsi" w:cstheme="minorHAnsi"/>
          <w:sz w:val="22"/>
          <w:szCs w:val="22"/>
        </w:rPr>
        <w:t>ea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 xml:space="preserve">h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30B6ECEA" w14:textId="77777777" w:rsidR="005849E7" w:rsidRPr="006A0A60" w:rsidRDefault="005849E7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74AB941D" w14:textId="77777777" w:rsidR="005849E7" w:rsidRPr="006A0A60" w:rsidRDefault="005849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035B339" w14:textId="306F5B49" w:rsidR="005849E7" w:rsidRPr="006A0A60" w:rsidRDefault="006A0A60" w:rsidP="006A0A60">
      <w:pPr>
        <w:tabs>
          <w:tab w:val="left" w:pos="8700"/>
        </w:tabs>
        <w:spacing w:line="260" w:lineRule="exact"/>
        <w:ind w:left="62" w:right="8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6A0A60">
        <w:rPr>
          <w:rFonts w:asciiTheme="minorHAnsi" w:eastAsia="Arial" w:hAnsiTheme="minorHAnsi" w:cstheme="minorHAnsi"/>
          <w:b/>
          <w:spacing w:val="1"/>
          <w:position w:val="-1"/>
          <w:sz w:val="22"/>
          <w:szCs w:val="22"/>
        </w:rPr>
        <w:t>W</w:t>
      </w:r>
      <w:r w:rsidRPr="006A0A60">
        <w:rPr>
          <w:rFonts w:asciiTheme="minorHAnsi" w:eastAsia="Arial" w:hAnsiTheme="minorHAnsi" w:cstheme="minorHAnsi"/>
          <w:b/>
          <w:position w:val="-1"/>
          <w:sz w:val="22"/>
          <w:szCs w:val="22"/>
        </w:rPr>
        <w:t>ORK EX</w:t>
      </w:r>
      <w:r w:rsidRPr="006A0A60">
        <w:rPr>
          <w:rFonts w:asciiTheme="minorHAnsi" w:eastAsia="Arial" w:hAnsiTheme="minorHAnsi" w:cstheme="minorHAnsi"/>
          <w:b/>
          <w:spacing w:val="-2"/>
          <w:position w:val="-1"/>
          <w:sz w:val="22"/>
          <w:szCs w:val="22"/>
        </w:rPr>
        <w:t>P</w:t>
      </w:r>
      <w:r w:rsidRPr="006A0A60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ERIENCE </w:t>
      </w:r>
      <w:r w:rsidRPr="006A0A60">
        <w:rPr>
          <w:rFonts w:asciiTheme="minorHAnsi" w:eastAsia="Arial" w:hAnsiTheme="minorHAnsi" w:cstheme="minorHAnsi"/>
          <w:b/>
          <w:position w:val="-1"/>
          <w:sz w:val="22"/>
          <w:szCs w:val="22"/>
        </w:rPr>
        <w:tab/>
      </w:r>
    </w:p>
    <w:p w14:paraId="1729627C" w14:textId="77777777" w:rsidR="005849E7" w:rsidRPr="006A0A60" w:rsidRDefault="006A0A60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6A0A6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di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cal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A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t/De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b/>
          <w:spacing w:val="-3"/>
          <w:sz w:val="22"/>
          <w:szCs w:val="22"/>
        </w:rPr>
        <w:t>m</w:t>
      </w:r>
      <w:r w:rsidRPr="006A0A6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ol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ogy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</w:t>
      </w:r>
      <w:r w:rsidRPr="006A0A60">
        <w:rPr>
          <w:rFonts w:asciiTheme="minorHAnsi" w:eastAsia="Calibri" w:hAnsiTheme="minorHAnsi" w:cstheme="minorHAnsi"/>
          <w:b/>
          <w:spacing w:val="24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tl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ol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ogy</w:t>
      </w:r>
      <w:r w:rsidRPr="006A0A6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Cen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r</w:t>
      </w:r>
    </w:p>
    <w:p w14:paraId="29B3DB2E" w14:textId="77777777" w:rsidR="005849E7" w:rsidRPr="006A0A60" w:rsidRDefault="006A0A60">
      <w:pPr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200</w:t>
      </w:r>
      <w:r w:rsidRPr="006A0A60">
        <w:rPr>
          <w:rFonts w:asciiTheme="minorHAnsi" w:eastAsia="Calibri" w:hAnsiTheme="minorHAnsi" w:cstheme="minorHAnsi"/>
          <w:b/>
          <w:spacing w:val="-2"/>
          <w:sz w:val="22"/>
          <w:szCs w:val="22"/>
        </w:rPr>
        <w:t>6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-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2</w:t>
      </w:r>
      <w:r w:rsidRPr="006A0A60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09</w:t>
      </w:r>
    </w:p>
    <w:p w14:paraId="73EC4D06" w14:textId="77777777" w:rsidR="005849E7" w:rsidRPr="006A0A60" w:rsidRDefault="006A0A60">
      <w:pPr>
        <w:tabs>
          <w:tab w:val="left" w:pos="820"/>
        </w:tabs>
        <w:ind w:left="820" w:right="182" w:hanging="360"/>
        <w:rPr>
          <w:rFonts w:asciiTheme="minorHAnsi" w:eastAsia="Calibri" w:hAnsiTheme="minorHAnsi" w:cstheme="minorHAnsi"/>
          <w:sz w:val="22"/>
          <w:szCs w:val="22"/>
        </w:rPr>
      </w:pPr>
      <w:r w:rsidRPr="006A0A6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A0A60">
        <w:rPr>
          <w:rFonts w:asciiTheme="minorHAnsi" w:eastAsia="Segoe MDL2 Assets" w:hAnsiTheme="minorHAnsi" w:cstheme="minorHAnsi"/>
          <w:sz w:val="22"/>
          <w:szCs w:val="22"/>
        </w:rPr>
        <w:tab/>
      </w:r>
      <w:r w:rsidRPr="006A0A60">
        <w:rPr>
          <w:rFonts w:asciiTheme="minorHAnsi" w:eastAsia="Calibri" w:hAnsiTheme="minorHAnsi" w:cstheme="minorHAnsi"/>
          <w:sz w:val="22"/>
          <w:szCs w:val="22"/>
        </w:rPr>
        <w:t>Resp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6A0A60">
        <w:rPr>
          <w:rFonts w:asciiTheme="minorHAnsi" w:eastAsia="Calibri" w:hAnsiTheme="minorHAnsi" w:cstheme="minorHAnsi"/>
          <w:sz w:val="22"/>
          <w:szCs w:val="22"/>
        </w:rPr>
        <w:t>si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6A0A60">
        <w:rPr>
          <w:rFonts w:asciiTheme="minorHAnsi" w:eastAsia="Calibri" w:hAnsiTheme="minorHAnsi" w:cstheme="minorHAnsi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6A0A60">
        <w:rPr>
          <w:rFonts w:asciiTheme="minorHAnsi" w:eastAsia="Calibri" w:hAnsiTheme="minorHAnsi" w:cstheme="minorHAnsi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ies;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6A0A60">
        <w:rPr>
          <w:rFonts w:asciiTheme="minorHAnsi" w:eastAsia="Calibri" w:hAnsiTheme="minorHAnsi" w:cstheme="minorHAnsi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p</w:t>
      </w:r>
      <w:r w:rsidRPr="006A0A60">
        <w:rPr>
          <w:rFonts w:asciiTheme="minorHAnsi" w:eastAsia="Calibri" w:hAnsiTheme="minorHAnsi" w:cstheme="minorHAnsi"/>
          <w:sz w:val="22"/>
          <w:szCs w:val="22"/>
        </w:rPr>
        <w:t>er</w:t>
      </w:r>
      <w:r w:rsidRPr="006A0A6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m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h</w:t>
      </w:r>
      <w:r w:rsidRPr="006A0A6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ravel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J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6A0A60">
        <w:rPr>
          <w:rFonts w:asciiTheme="minorHAnsi" w:eastAsia="Calibri" w:hAnsiTheme="minorHAnsi" w:cstheme="minorHAnsi"/>
          <w:sz w:val="22"/>
          <w:szCs w:val="22"/>
        </w:rPr>
        <w:t>,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Alas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6A0A60">
        <w:rPr>
          <w:rFonts w:asciiTheme="minorHAnsi" w:eastAsia="Calibri" w:hAnsiTheme="minorHAnsi" w:cstheme="minorHAnsi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6A0A60">
        <w:rPr>
          <w:rFonts w:asciiTheme="minorHAnsi" w:eastAsia="Calibri" w:hAnsiTheme="minorHAnsi" w:cstheme="minorHAnsi"/>
          <w:sz w:val="22"/>
          <w:szCs w:val="22"/>
        </w:rPr>
        <w:t>or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A0A60">
        <w:rPr>
          <w:rFonts w:asciiTheme="minorHAnsi" w:eastAsia="Calibri" w:hAnsiTheme="minorHAnsi" w:cstheme="minorHAnsi"/>
          <w:sz w:val="22"/>
          <w:szCs w:val="22"/>
        </w:rPr>
        <w:t>l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A0A60">
        <w:rPr>
          <w:rFonts w:asciiTheme="minorHAnsi" w:eastAsia="Calibri" w:hAnsiTheme="minorHAnsi" w:cstheme="minorHAnsi"/>
          <w:sz w:val="22"/>
          <w:szCs w:val="22"/>
        </w:rPr>
        <w:t>.</w:t>
      </w:r>
      <w:r w:rsidRPr="006A0A60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z w:val="22"/>
          <w:szCs w:val="22"/>
        </w:rPr>
        <w:t>ov</w:t>
      </w:r>
      <w:r w:rsidRPr="006A0A6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6A0A60">
        <w:rPr>
          <w:rFonts w:asciiTheme="minorHAnsi" w:eastAsia="Calibri" w:hAnsiTheme="minorHAnsi" w:cstheme="minorHAnsi"/>
          <w:sz w:val="22"/>
          <w:szCs w:val="22"/>
        </w:rPr>
        <w:t>io</w:t>
      </w:r>
      <w:r w:rsidRPr="006A0A60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z w:val="22"/>
          <w:szCs w:val="22"/>
        </w:rPr>
        <w:t xml:space="preserve">sy 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A0A60">
        <w:rPr>
          <w:rFonts w:asciiTheme="minorHAnsi" w:eastAsia="Calibri" w:hAnsiTheme="minorHAnsi" w:cstheme="minorHAnsi"/>
          <w:sz w:val="22"/>
          <w:szCs w:val="22"/>
        </w:rPr>
        <w:t>ar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z w:val="22"/>
          <w:szCs w:val="22"/>
        </w:rPr>
        <w:t>,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z w:val="22"/>
          <w:szCs w:val="22"/>
        </w:rPr>
        <w:t>os</w:t>
      </w:r>
      <w:r w:rsidRPr="006A0A6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6A0A60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6A0A60">
        <w:rPr>
          <w:rFonts w:asciiTheme="minorHAnsi" w:eastAsia="Calibri" w:hAnsiTheme="minorHAnsi" w:cstheme="minorHAnsi"/>
          <w:sz w:val="22"/>
          <w:szCs w:val="22"/>
        </w:rPr>
        <w:t>l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A60">
        <w:rPr>
          <w:rFonts w:asciiTheme="minorHAnsi" w:eastAsia="Calibri" w:hAnsiTheme="minorHAnsi" w:cstheme="minorHAnsi"/>
          <w:sz w:val="22"/>
          <w:szCs w:val="22"/>
        </w:rPr>
        <w:t>re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z w:val="22"/>
          <w:szCs w:val="22"/>
        </w:rPr>
        <w:t>ecime</w:t>
      </w:r>
      <w:r w:rsidRPr="006A0A60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 xml:space="preserve">in 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6A0A60">
        <w:rPr>
          <w:rFonts w:asciiTheme="minorHAnsi" w:eastAsia="Calibri" w:hAnsiTheme="minorHAnsi" w:cstheme="minorHAnsi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6A0A60">
        <w:rPr>
          <w:rFonts w:asciiTheme="minorHAnsi" w:eastAsia="Calibri" w:hAnsiTheme="minorHAnsi" w:cstheme="minorHAnsi"/>
          <w:sz w:val="22"/>
          <w:szCs w:val="22"/>
        </w:rPr>
        <w:t>,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ep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z w:val="22"/>
          <w:szCs w:val="22"/>
        </w:rPr>
        <w:t>er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at</w:t>
      </w:r>
      <w:r w:rsidRPr="006A0A60">
        <w:rPr>
          <w:rFonts w:asciiTheme="minorHAnsi" w:eastAsia="Calibri" w:hAnsiTheme="minorHAnsi" w:cstheme="minorHAnsi"/>
          <w:sz w:val="22"/>
          <w:szCs w:val="22"/>
        </w:rPr>
        <w:t>ive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z w:val="22"/>
          <w:szCs w:val="22"/>
        </w:rPr>
        <w:t>id</w:t>
      </w:r>
      <w:r w:rsidRPr="006A0A6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A0A60">
        <w:rPr>
          <w:rFonts w:asciiTheme="minorHAnsi" w:eastAsia="Calibri" w:hAnsiTheme="minorHAnsi" w:cstheme="minorHAnsi"/>
          <w:sz w:val="22"/>
          <w:szCs w:val="22"/>
        </w:rPr>
        <w:t>os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ic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6A0A60">
        <w:rPr>
          <w:rFonts w:asciiTheme="minorHAnsi" w:eastAsia="Calibri" w:hAnsiTheme="minorHAnsi" w:cstheme="minorHAnsi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A0A60">
        <w:rPr>
          <w:rFonts w:asciiTheme="minorHAnsi" w:eastAsia="Calibri" w:hAnsiTheme="minorHAnsi" w:cstheme="minorHAnsi"/>
          <w:sz w:val="22"/>
          <w:szCs w:val="22"/>
        </w:rPr>
        <w:t>h</w:t>
      </w:r>
      <w:r w:rsidRPr="006A0A6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as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6A0A60">
        <w:rPr>
          <w:rFonts w:asciiTheme="minorHAnsi" w:eastAsia="Calibri" w:hAnsiTheme="minorHAnsi" w:cstheme="minorHAnsi"/>
          <w:sz w:val="22"/>
          <w:szCs w:val="22"/>
        </w:rPr>
        <w:t>acial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ve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s r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mo</w:t>
      </w:r>
      <w:r w:rsidRPr="006A0A60">
        <w:rPr>
          <w:rFonts w:asciiTheme="minorHAnsi" w:eastAsia="Calibri" w:hAnsiTheme="minorHAnsi" w:cstheme="minorHAnsi"/>
          <w:sz w:val="22"/>
          <w:szCs w:val="22"/>
        </w:rPr>
        <w:t>val,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f</w:t>
      </w:r>
      <w:r w:rsidRPr="006A0A60">
        <w:rPr>
          <w:rFonts w:asciiTheme="minorHAnsi" w:eastAsia="Calibri" w:hAnsiTheme="minorHAnsi" w:cstheme="minorHAnsi"/>
          <w:sz w:val="22"/>
          <w:szCs w:val="22"/>
        </w:rPr>
        <w:t>acial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A0A60">
        <w:rPr>
          <w:rFonts w:asciiTheme="minorHAnsi" w:eastAsia="Calibri" w:hAnsiTheme="minorHAnsi" w:cstheme="minorHAnsi"/>
          <w:sz w:val="22"/>
          <w:szCs w:val="22"/>
        </w:rPr>
        <w:t>y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z w:val="22"/>
          <w:szCs w:val="22"/>
        </w:rPr>
        <w:t>m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z w:val="22"/>
          <w:szCs w:val="22"/>
        </w:rPr>
        <w:t>val</w:t>
      </w:r>
      <w:r w:rsidRPr="006A0A6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or acne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p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6A0A60">
        <w:rPr>
          <w:rFonts w:asciiTheme="minorHAnsi" w:eastAsia="Calibri" w:hAnsiTheme="minorHAnsi" w:cstheme="minorHAnsi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4B53CCCD" w14:textId="77777777" w:rsidR="005849E7" w:rsidRPr="006A0A60" w:rsidRDefault="006A0A60">
      <w:pPr>
        <w:tabs>
          <w:tab w:val="left" w:pos="820"/>
        </w:tabs>
        <w:ind w:left="820" w:right="506" w:hanging="36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6A0A6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A0A60">
        <w:rPr>
          <w:rFonts w:asciiTheme="minorHAnsi" w:eastAsia="Segoe MDL2 Assets" w:hAnsiTheme="minorHAnsi" w:cstheme="minorHAnsi"/>
          <w:sz w:val="22"/>
          <w:szCs w:val="22"/>
        </w:rPr>
        <w:tab/>
      </w:r>
      <w:r w:rsidRPr="006A0A60">
        <w:rPr>
          <w:rFonts w:asciiTheme="minorHAnsi" w:eastAsia="Calibri" w:hAnsiTheme="minorHAnsi" w:cstheme="minorHAnsi"/>
          <w:sz w:val="22"/>
          <w:szCs w:val="22"/>
        </w:rPr>
        <w:t>Rest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ck</w:t>
      </w:r>
      <w:r w:rsidRPr="006A0A60">
        <w:rPr>
          <w:rFonts w:asciiTheme="minorHAnsi" w:eastAsia="Calibri" w:hAnsiTheme="minorHAnsi" w:cstheme="minorHAnsi"/>
          <w:sz w:val="22"/>
          <w:szCs w:val="22"/>
        </w:rPr>
        <w:t>ed</w:t>
      </w:r>
      <w:r w:rsidRPr="006A0A6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z w:val="22"/>
          <w:szCs w:val="22"/>
        </w:rPr>
        <w:t>oms,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A0A60">
        <w:rPr>
          <w:rFonts w:asciiTheme="minorHAnsi" w:eastAsia="Calibri" w:hAnsiTheme="minorHAnsi" w:cstheme="minorHAnsi"/>
          <w:sz w:val="22"/>
          <w:szCs w:val="22"/>
        </w:rPr>
        <w:t>osm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 xml:space="preserve">ic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6A0A60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6A0A60">
        <w:rPr>
          <w:rFonts w:asciiTheme="minorHAnsi" w:eastAsia="Calibri" w:hAnsiTheme="minorHAnsi" w:cstheme="minorHAnsi"/>
          <w:sz w:val="22"/>
          <w:szCs w:val="22"/>
        </w:rPr>
        <w:t>er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A60">
        <w:rPr>
          <w:rFonts w:asciiTheme="minorHAnsi" w:eastAsia="Calibri" w:hAnsiTheme="minorHAnsi" w:cstheme="minorHAnsi"/>
          <w:sz w:val="22"/>
          <w:szCs w:val="22"/>
        </w:rPr>
        <w:t>y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A0A60">
        <w:rPr>
          <w:rFonts w:asciiTheme="minorHAnsi" w:eastAsia="Calibri" w:hAnsiTheme="minorHAnsi" w:cstheme="minorHAnsi"/>
          <w:sz w:val="22"/>
          <w:szCs w:val="22"/>
        </w:rPr>
        <w:t>ian</w:t>
      </w:r>
      <w:r w:rsidRPr="006A0A6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lett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z w:val="22"/>
          <w:szCs w:val="22"/>
        </w:rPr>
        <w:t>rs,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A0A60">
        <w:rPr>
          <w:rFonts w:asciiTheme="minorHAnsi" w:eastAsia="Calibri" w:hAnsiTheme="minorHAnsi" w:cstheme="minorHAnsi"/>
          <w:sz w:val="22"/>
          <w:szCs w:val="22"/>
        </w:rPr>
        <w:t>l</w:t>
      </w:r>
      <w:r w:rsidRPr="006A0A60">
        <w:rPr>
          <w:rFonts w:asciiTheme="minorHAnsi" w:eastAsia="Calibri" w:hAnsiTheme="minorHAnsi" w:cstheme="minorHAnsi"/>
          <w:spacing w:val="7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z w:val="22"/>
          <w:szCs w:val="22"/>
        </w:rPr>
        <w:t>vi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g, s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A0A60">
        <w:rPr>
          <w:rFonts w:asciiTheme="minorHAnsi" w:eastAsia="Calibri" w:hAnsiTheme="minorHAnsi" w:cstheme="minorHAnsi"/>
          <w:sz w:val="22"/>
          <w:szCs w:val="22"/>
        </w:rPr>
        <w:t>le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t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A60">
        <w:rPr>
          <w:rFonts w:asciiTheme="minorHAnsi" w:eastAsia="Calibri" w:hAnsiTheme="minorHAnsi" w:cstheme="minorHAnsi"/>
          <w:sz w:val="22"/>
          <w:szCs w:val="22"/>
        </w:rPr>
        <w:t>er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ap</w:t>
      </w:r>
      <w:r w:rsidRPr="006A0A60">
        <w:rPr>
          <w:rFonts w:asciiTheme="minorHAnsi" w:eastAsia="Calibri" w:hAnsiTheme="minorHAnsi" w:cstheme="minorHAnsi"/>
          <w:sz w:val="22"/>
          <w:szCs w:val="22"/>
        </w:rPr>
        <w:t>y,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6A0A60">
        <w:rPr>
          <w:rFonts w:asciiTheme="minorHAnsi" w:eastAsia="Calibri" w:hAnsiTheme="minorHAnsi" w:cstheme="minorHAnsi"/>
          <w:sz w:val="22"/>
          <w:szCs w:val="22"/>
        </w:rPr>
        <w:t>in</w:t>
      </w:r>
      <w:r w:rsidRPr="006A0A6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ails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6A0A60">
        <w:rPr>
          <w:rFonts w:asciiTheme="minorHAnsi" w:eastAsia="Calibri" w:hAnsiTheme="minorHAnsi" w:cstheme="minorHAnsi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6A0A60">
        <w:rPr>
          <w:rFonts w:asciiTheme="minorHAnsi" w:eastAsia="Calibri" w:hAnsiTheme="minorHAnsi" w:cstheme="minorHAnsi"/>
          <w:sz w:val="22"/>
          <w:szCs w:val="22"/>
        </w:rPr>
        <w:t>ery,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6A0A60">
        <w:rPr>
          <w:rFonts w:asciiTheme="minorHAnsi" w:eastAsia="Calibri" w:hAnsiTheme="minorHAnsi" w:cstheme="minorHAnsi"/>
          <w:sz w:val="22"/>
          <w:szCs w:val="22"/>
        </w:rPr>
        <w:t>in</w:t>
      </w:r>
      <w:r w:rsidRPr="006A0A6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A0A60">
        <w:rPr>
          <w:rFonts w:asciiTheme="minorHAnsi" w:eastAsia="Calibri" w:hAnsiTheme="minorHAnsi" w:cstheme="minorHAnsi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er</w:t>
      </w:r>
      <w:r w:rsidRPr="006A0A60">
        <w:rPr>
          <w:rFonts w:asciiTheme="minorHAnsi" w:eastAsia="Calibri" w:hAnsiTheme="minorHAnsi" w:cstheme="minorHAnsi"/>
          <w:sz w:val="22"/>
          <w:szCs w:val="22"/>
        </w:rPr>
        <w:t>s s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A0A60">
        <w:rPr>
          <w:rFonts w:asciiTheme="minorHAnsi" w:eastAsia="Calibri" w:hAnsiTheme="minorHAnsi" w:cstheme="minorHAnsi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g,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givi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g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ie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6A0A60">
        <w:rPr>
          <w:rFonts w:asciiTheme="minorHAnsi" w:eastAsia="Calibri" w:hAnsiTheme="minorHAnsi" w:cstheme="minorHAnsi"/>
          <w:sz w:val="22"/>
          <w:szCs w:val="22"/>
        </w:rPr>
        <w:t>eir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6A0A60">
        <w:rPr>
          <w:rFonts w:asciiTheme="minorHAnsi" w:eastAsia="Calibri" w:hAnsiTheme="minorHAnsi" w:cstheme="minorHAnsi"/>
          <w:sz w:val="22"/>
          <w:szCs w:val="22"/>
        </w:rPr>
        <w:t>l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s,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z w:val="22"/>
          <w:szCs w:val="22"/>
        </w:rPr>
        <w:t>er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olo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g</w:t>
      </w:r>
      <w:r w:rsidRPr="006A0A60">
        <w:rPr>
          <w:rFonts w:asciiTheme="minorHAnsi" w:eastAsia="Calibri" w:hAnsiTheme="minorHAnsi" w:cstheme="minorHAnsi"/>
          <w:sz w:val="22"/>
          <w:szCs w:val="22"/>
        </w:rPr>
        <w:t>y r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ep</w:t>
      </w:r>
      <w:r w:rsidRPr="006A0A60">
        <w:rPr>
          <w:rFonts w:asciiTheme="minorHAnsi" w:eastAsia="Calibri" w:hAnsiTheme="minorHAnsi" w:cstheme="minorHAnsi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6A0A60">
        <w:rPr>
          <w:rFonts w:asciiTheme="minorHAnsi" w:eastAsia="Calibri" w:hAnsiTheme="minorHAnsi" w:cstheme="minorHAnsi"/>
          <w:sz w:val="22"/>
          <w:szCs w:val="22"/>
        </w:rPr>
        <w:t>ave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z w:val="22"/>
          <w:szCs w:val="22"/>
        </w:rPr>
        <w:t>,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ch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z w:val="22"/>
          <w:szCs w:val="22"/>
        </w:rPr>
        <w:t>,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ex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A0A60">
        <w:rPr>
          <w:rFonts w:asciiTheme="minorHAnsi" w:eastAsia="Calibri" w:hAnsiTheme="minorHAnsi" w:cstheme="minorHAnsi"/>
          <w:sz w:val="22"/>
          <w:szCs w:val="22"/>
        </w:rPr>
        <w:t>ision a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A60">
        <w:rPr>
          <w:rFonts w:asciiTheme="minorHAnsi" w:eastAsia="Calibri" w:hAnsiTheme="minorHAnsi" w:cstheme="minorHAnsi"/>
          <w:sz w:val="22"/>
          <w:szCs w:val="22"/>
        </w:rPr>
        <w:t>oval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of m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z w:val="22"/>
          <w:szCs w:val="22"/>
        </w:rPr>
        <w:t>les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g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6A0A60">
        <w:rPr>
          <w:rFonts w:asciiTheme="minorHAnsi" w:eastAsia="Calibri" w:hAnsiTheme="minorHAnsi" w:cstheme="minorHAnsi"/>
          <w:sz w:val="22"/>
          <w:szCs w:val="22"/>
        </w:rPr>
        <w:t>,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z w:val="22"/>
          <w:szCs w:val="22"/>
        </w:rPr>
        <w:t>m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z w:val="22"/>
          <w:szCs w:val="22"/>
        </w:rPr>
        <w:t>val,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micr</w:t>
      </w:r>
      <w:r w:rsidRPr="006A0A60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-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z w:val="22"/>
          <w:szCs w:val="22"/>
        </w:rPr>
        <w:t>rm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6A0A60">
        <w:rPr>
          <w:rFonts w:asciiTheme="minorHAnsi" w:eastAsia="Calibri" w:hAnsiTheme="minorHAnsi" w:cstheme="minorHAnsi"/>
          <w:sz w:val="22"/>
          <w:szCs w:val="22"/>
        </w:rPr>
        <w:t>rasi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8E4A46B" w14:textId="77777777" w:rsidR="005849E7" w:rsidRPr="006A0A60" w:rsidRDefault="006A0A60">
      <w:pPr>
        <w:tabs>
          <w:tab w:val="left" w:pos="820"/>
        </w:tabs>
        <w:spacing w:before="2"/>
        <w:ind w:left="820" w:right="441" w:hanging="360"/>
        <w:rPr>
          <w:rFonts w:asciiTheme="minorHAnsi" w:eastAsia="Calibri" w:hAnsiTheme="minorHAnsi" w:cstheme="minorHAnsi"/>
          <w:sz w:val="22"/>
          <w:szCs w:val="22"/>
        </w:rPr>
      </w:pPr>
      <w:r w:rsidRPr="006A0A6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A0A60">
        <w:rPr>
          <w:rFonts w:asciiTheme="minorHAnsi" w:eastAsia="Segoe MDL2 Assets" w:hAnsiTheme="minorHAnsi" w:cstheme="minorHAnsi"/>
          <w:sz w:val="22"/>
          <w:szCs w:val="22"/>
        </w:rPr>
        <w:tab/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A60">
        <w:rPr>
          <w:rFonts w:asciiTheme="minorHAnsi" w:eastAsia="Calibri" w:hAnsiTheme="minorHAnsi" w:cstheme="minorHAnsi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6A0A60">
        <w:rPr>
          <w:rFonts w:asciiTheme="minorHAnsi" w:eastAsia="Calibri" w:hAnsiTheme="minorHAnsi" w:cstheme="minorHAnsi"/>
          <w:sz w:val="22"/>
          <w:szCs w:val="22"/>
        </w:rPr>
        <w:t>led m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ti-</w:t>
      </w:r>
      <w:r w:rsidRPr="006A0A60">
        <w:rPr>
          <w:rFonts w:asciiTheme="minorHAnsi" w:eastAsia="Calibri" w:hAnsiTheme="minorHAnsi" w:cstheme="minorHAnsi"/>
          <w:sz w:val="22"/>
          <w:szCs w:val="22"/>
        </w:rPr>
        <w:t>l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A60">
        <w:rPr>
          <w:rFonts w:asciiTheme="minorHAnsi" w:eastAsia="Calibri" w:hAnsiTheme="minorHAnsi" w:cstheme="minorHAnsi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es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riag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z w:val="22"/>
          <w:szCs w:val="22"/>
        </w:rPr>
        <w:t>,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Ac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ut</w:t>
      </w:r>
      <w:r w:rsidRPr="006A0A60">
        <w:rPr>
          <w:rFonts w:asciiTheme="minorHAnsi" w:eastAsia="Calibri" w:hAnsiTheme="minorHAnsi" w:cstheme="minorHAnsi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6A0A60">
        <w:rPr>
          <w:rFonts w:asciiTheme="minorHAnsi" w:eastAsia="Calibri" w:hAnsiTheme="minorHAnsi" w:cstheme="minorHAnsi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ory,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z w:val="22"/>
          <w:szCs w:val="22"/>
        </w:rPr>
        <w:t>g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A0A60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es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s,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6A0A60">
        <w:rPr>
          <w:rFonts w:asciiTheme="minorHAnsi" w:eastAsia="Calibri" w:hAnsiTheme="minorHAnsi" w:cstheme="minorHAnsi"/>
          <w:sz w:val="22"/>
          <w:szCs w:val="22"/>
        </w:rPr>
        <w:t>ood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z w:val="22"/>
          <w:szCs w:val="22"/>
        </w:rPr>
        <w:t>ess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z w:val="22"/>
          <w:szCs w:val="22"/>
        </w:rPr>
        <w:t>e.</w:t>
      </w:r>
    </w:p>
    <w:p w14:paraId="268495CF" w14:textId="77777777" w:rsidR="005849E7" w:rsidRPr="006A0A60" w:rsidRDefault="006A0A60">
      <w:pPr>
        <w:ind w:left="422" w:right="179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6A0A6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0A6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 xml:space="preserve">ox 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A0A60">
        <w:rPr>
          <w:rFonts w:asciiTheme="minorHAnsi" w:eastAsia="Calibri" w:hAnsiTheme="minorHAnsi" w:cstheme="minorHAnsi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6A0A60">
        <w:rPr>
          <w:rFonts w:asciiTheme="minorHAnsi" w:eastAsia="Calibri" w:hAnsiTheme="minorHAnsi" w:cstheme="minorHAnsi"/>
          <w:sz w:val="22"/>
          <w:szCs w:val="22"/>
        </w:rPr>
        <w:t>l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z w:val="22"/>
          <w:szCs w:val="22"/>
        </w:rPr>
        <w:t>ge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,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laser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6A0A60">
        <w:rPr>
          <w:rFonts w:asciiTheme="minorHAnsi" w:eastAsia="Calibri" w:hAnsiTheme="minorHAnsi" w:cstheme="minorHAnsi"/>
          <w:sz w:val="22"/>
          <w:szCs w:val="22"/>
        </w:rPr>
        <w:t>acial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6A0A60">
        <w:rPr>
          <w:rFonts w:asciiTheme="minorHAnsi" w:eastAsia="Calibri" w:hAnsiTheme="minorHAnsi" w:cstheme="minorHAnsi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6A0A60">
        <w:rPr>
          <w:rFonts w:asciiTheme="minorHAnsi" w:eastAsia="Calibri" w:hAnsiTheme="minorHAnsi" w:cstheme="minorHAnsi"/>
          <w:sz w:val="22"/>
          <w:szCs w:val="22"/>
        </w:rPr>
        <w:t>ac</w:t>
      </w:r>
      <w:r w:rsidRPr="006A0A60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g,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z w:val="22"/>
          <w:szCs w:val="22"/>
        </w:rPr>
        <w:t>ls.</w:t>
      </w:r>
    </w:p>
    <w:p w14:paraId="4773E01E" w14:textId="77777777" w:rsidR="005849E7" w:rsidRPr="006A0A60" w:rsidRDefault="006A0A60">
      <w:pPr>
        <w:tabs>
          <w:tab w:val="left" w:pos="820"/>
        </w:tabs>
        <w:ind w:left="820" w:right="365" w:hanging="360"/>
        <w:rPr>
          <w:rFonts w:asciiTheme="minorHAnsi" w:eastAsia="Calibri" w:hAnsiTheme="minorHAnsi" w:cstheme="minorHAnsi"/>
          <w:sz w:val="22"/>
          <w:szCs w:val="22"/>
        </w:rPr>
      </w:pPr>
      <w:r w:rsidRPr="006A0A6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A0A60">
        <w:rPr>
          <w:rFonts w:asciiTheme="minorHAnsi" w:eastAsia="Segoe MDL2 Assets" w:hAnsiTheme="minorHAnsi" w:cstheme="minorHAnsi"/>
          <w:sz w:val="22"/>
          <w:szCs w:val="22"/>
        </w:rPr>
        <w:tab/>
      </w:r>
      <w:r w:rsidRPr="006A0A60">
        <w:rPr>
          <w:rFonts w:asciiTheme="minorHAnsi" w:eastAsia="Calibri" w:hAnsiTheme="minorHAnsi" w:cstheme="minorHAnsi"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z w:val="22"/>
          <w:szCs w:val="22"/>
        </w:rPr>
        <w:t>ld</w:t>
      </w:r>
      <w:r w:rsidRPr="006A0A6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A0A60">
        <w:rPr>
          <w:rFonts w:asciiTheme="minorHAnsi" w:eastAsia="Calibri" w:hAnsiTheme="minorHAnsi" w:cstheme="minorHAnsi"/>
          <w:sz w:val="22"/>
          <w:szCs w:val="22"/>
        </w:rPr>
        <w:t>osm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ic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ie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6A0A60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6A0A60">
        <w:rPr>
          <w:rFonts w:asciiTheme="minorHAnsi" w:eastAsia="Calibri" w:hAnsiTheme="minorHAnsi" w:cstheme="minorHAnsi"/>
          <w:sz w:val="22"/>
          <w:szCs w:val="22"/>
        </w:rPr>
        <w:t>er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y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pe</w:t>
      </w:r>
      <w:r w:rsidRPr="006A0A60">
        <w:rPr>
          <w:rFonts w:asciiTheme="minorHAnsi" w:eastAsia="Calibri" w:hAnsiTheme="minorHAnsi" w:cstheme="minorHAnsi"/>
          <w:sz w:val="22"/>
          <w:szCs w:val="22"/>
        </w:rPr>
        <w:t>s of gl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yc</w:t>
      </w:r>
      <w:r w:rsidRPr="006A0A60">
        <w:rPr>
          <w:rFonts w:asciiTheme="minorHAnsi" w:eastAsia="Calibri" w:hAnsiTheme="minorHAnsi" w:cstheme="minorHAnsi"/>
          <w:sz w:val="22"/>
          <w:szCs w:val="22"/>
        </w:rPr>
        <w:t>olic aci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z w:val="22"/>
          <w:szCs w:val="22"/>
        </w:rPr>
        <w:t>s a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u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A0A60">
        <w:rPr>
          <w:rFonts w:asciiTheme="minorHAnsi" w:eastAsia="Calibri" w:hAnsiTheme="minorHAnsi" w:cstheme="minorHAnsi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4369C866" w14:textId="77777777" w:rsidR="005849E7" w:rsidRPr="006A0A60" w:rsidRDefault="005849E7">
      <w:pPr>
        <w:spacing w:before="13" w:line="280" w:lineRule="exact"/>
        <w:rPr>
          <w:rFonts w:asciiTheme="minorHAnsi" w:hAnsiTheme="minorHAnsi" w:cstheme="minorHAnsi"/>
          <w:sz w:val="22"/>
          <w:szCs w:val="22"/>
        </w:rPr>
      </w:pPr>
    </w:p>
    <w:p w14:paraId="4C39C14D" w14:textId="77777777" w:rsidR="005849E7" w:rsidRPr="006A0A60" w:rsidRDefault="006A0A60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Of</w:t>
      </w:r>
      <w:r w:rsidRPr="006A0A60">
        <w:rPr>
          <w:rFonts w:asciiTheme="minorHAnsi" w:eastAsia="Calibri" w:hAnsiTheme="minorHAnsi" w:cstheme="minorHAnsi"/>
          <w:b/>
          <w:spacing w:val="-2"/>
          <w:sz w:val="22"/>
          <w:szCs w:val="22"/>
        </w:rPr>
        <w:t>f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ce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Ma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age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/</w:t>
      </w:r>
      <w:r w:rsidRPr="006A0A6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di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cal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A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ss</w:t>
      </w:r>
      <w:r w:rsidRPr="006A0A6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 xml:space="preserve">t               </w:t>
      </w:r>
      <w:r w:rsidRPr="006A0A60">
        <w:rPr>
          <w:rFonts w:asciiTheme="minorHAnsi" w:eastAsia="Calibri" w:hAnsiTheme="minorHAnsi" w:cstheme="minorHAnsi"/>
          <w:b/>
          <w:spacing w:val="50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Nan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Sch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id</w:t>
      </w:r>
      <w:r w:rsidRPr="006A0A60">
        <w:rPr>
          <w:rFonts w:asciiTheme="minorHAnsi" w:eastAsia="Calibri" w:hAnsiTheme="minorHAnsi" w:cstheme="minorHAnsi"/>
          <w:b/>
          <w:spacing w:val="-3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.D</w:t>
      </w:r>
      <w:r w:rsidRPr="006A0A60">
        <w:rPr>
          <w:rFonts w:asciiTheme="minorHAnsi" w:eastAsia="Calibri" w:hAnsiTheme="minorHAnsi" w:cstheme="minorHAnsi"/>
          <w:b/>
          <w:spacing w:val="-2"/>
          <w:sz w:val="22"/>
          <w:szCs w:val="22"/>
        </w:rPr>
        <w:t>.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Ame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ri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can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Board of</w:t>
      </w:r>
    </w:p>
    <w:p w14:paraId="10A5F9AC" w14:textId="3B0DC787" w:rsidR="005849E7" w:rsidRPr="006A0A60" w:rsidRDefault="006A0A60" w:rsidP="006A0A60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6A0A60">
        <w:rPr>
          <w:rFonts w:asciiTheme="minorHAnsi" w:eastAsia="Calibri" w:hAnsiTheme="minorHAnsi" w:cstheme="minorHAnsi"/>
          <w:b/>
          <w:sz w:val="22"/>
          <w:szCs w:val="22"/>
        </w:rPr>
        <w:t>Ur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ol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ogy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 </w:t>
      </w:r>
      <w:r w:rsidRPr="006A0A60">
        <w:rPr>
          <w:rFonts w:asciiTheme="minorHAnsi" w:eastAsia="Calibri" w:hAnsiTheme="minorHAnsi" w:cstheme="minorHAnsi"/>
          <w:b/>
          <w:spacing w:val="16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200</w:t>
      </w:r>
      <w:r w:rsidRPr="006A0A60">
        <w:rPr>
          <w:rFonts w:asciiTheme="minorHAnsi" w:eastAsia="Calibri" w:hAnsiTheme="minorHAnsi" w:cstheme="minorHAnsi"/>
          <w:b/>
          <w:spacing w:val="-1"/>
          <w:sz w:val="22"/>
          <w:szCs w:val="22"/>
        </w:rPr>
        <w:t>3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-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2</w:t>
      </w:r>
      <w:r w:rsidRPr="006A0A60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05</w:t>
      </w:r>
    </w:p>
    <w:p w14:paraId="4A68001E" w14:textId="77777777" w:rsidR="005849E7" w:rsidRPr="006A0A60" w:rsidRDefault="006A0A60">
      <w:pPr>
        <w:tabs>
          <w:tab w:val="left" w:pos="820"/>
        </w:tabs>
        <w:ind w:left="820" w:right="219" w:hanging="360"/>
        <w:rPr>
          <w:rFonts w:asciiTheme="minorHAnsi" w:eastAsia="Calibri" w:hAnsiTheme="minorHAnsi" w:cstheme="minorHAnsi"/>
          <w:sz w:val="22"/>
          <w:szCs w:val="22"/>
        </w:rPr>
      </w:pPr>
      <w:r w:rsidRPr="006A0A6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A0A60">
        <w:rPr>
          <w:rFonts w:asciiTheme="minorHAnsi" w:eastAsia="Segoe MDL2 Assets" w:hAnsiTheme="minorHAnsi" w:cstheme="minorHAnsi"/>
          <w:sz w:val="22"/>
          <w:szCs w:val="22"/>
        </w:rPr>
        <w:tab/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A60">
        <w:rPr>
          <w:rFonts w:asciiTheme="minorHAnsi" w:eastAsia="Calibri" w:hAnsiTheme="minorHAnsi" w:cstheme="minorHAnsi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ag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6A0A60">
        <w:rPr>
          <w:rFonts w:asciiTheme="minorHAnsi" w:eastAsia="Calibri" w:hAnsiTheme="minorHAnsi" w:cstheme="minorHAnsi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t o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6A0A60">
        <w:rPr>
          <w:rFonts w:asciiTheme="minorHAnsi" w:eastAsia="Calibri" w:hAnsiTheme="minorHAnsi" w:cstheme="minorHAnsi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A0A60">
        <w:rPr>
          <w:rFonts w:asciiTheme="minorHAnsi" w:eastAsia="Calibri" w:hAnsiTheme="minorHAnsi" w:cstheme="minorHAnsi"/>
          <w:sz w:val="22"/>
          <w:szCs w:val="22"/>
        </w:rPr>
        <w:t>e,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b</w:t>
      </w:r>
      <w:r w:rsidRPr="006A0A60">
        <w:rPr>
          <w:rFonts w:asciiTheme="minorHAnsi" w:eastAsia="Calibri" w:hAnsiTheme="minorHAnsi" w:cstheme="minorHAnsi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6A0A60">
        <w:rPr>
          <w:rFonts w:asciiTheme="minorHAnsi" w:eastAsia="Calibri" w:hAnsiTheme="minorHAnsi" w:cstheme="minorHAnsi"/>
          <w:sz w:val="22"/>
          <w:szCs w:val="22"/>
        </w:rPr>
        <w:t>li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g,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ep</w:t>
      </w:r>
      <w:r w:rsidRPr="006A0A60">
        <w:rPr>
          <w:rFonts w:asciiTheme="minorHAnsi" w:eastAsia="Calibri" w:hAnsiTheme="minorHAnsi" w:cstheme="minorHAnsi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6A0A60">
        <w:rPr>
          <w:rFonts w:asciiTheme="minorHAnsi" w:eastAsia="Calibri" w:hAnsiTheme="minorHAnsi" w:cstheme="minorHAnsi"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fu</w:t>
      </w:r>
      <w:r w:rsidRPr="006A0A60">
        <w:rPr>
          <w:rFonts w:asciiTheme="minorHAnsi" w:eastAsia="Calibri" w:hAnsiTheme="minorHAnsi" w:cstheme="minorHAnsi"/>
          <w:sz w:val="22"/>
          <w:szCs w:val="22"/>
        </w:rPr>
        <w:t>ll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b</w:t>
      </w:r>
      <w:r w:rsidRPr="006A0A60">
        <w:rPr>
          <w:rFonts w:asciiTheme="minorHAnsi" w:eastAsia="Calibri" w:hAnsiTheme="minorHAnsi" w:cstheme="minorHAnsi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6A0A60">
        <w:rPr>
          <w:rFonts w:asciiTheme="minorHAnsi" w:eastAsia="Calibri" w:hAnsiTheme="minorHAnsi" w:cstheme="minorHAnsi"/>
          <w:sz w:val="22"/>
          <w:szCs w:val="22"/>
        </w:rPr>
        <w:t>am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6A0A60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A60">
        <w:rPr>
          <w:rFonts w:asciiTheme="minorHAnsi" w:eastAsia="Calibri" w:hAnsiTheme="minorHAnsi" w:cstheme="minorHAnsi"/>
          <w:sz w:val="22"/>
          <w:szCs w:val="22"/>
        </w:rPr>
        <w:t xml:space="preserve">eir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6A0A60">
        <w:rPr>
          <w:rFonts w:asciiTheme="minorHAnsi" w:eastAsia="Calibri" w:hAnsiTheme="minorHAnsi" w:cstheme="minorHAnsi"/>
          <w:sz w:val="22"/>
          <w:szCs w:val="22"/>
        </w:rPr>
        <w:t>is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ory.</w:t>
      </w:r>
    </w:p>
    <w:p w14:paraId="12D9676D" w14:textId="77777777" w:rsidR="005849E7" w:rsidRPr="006A0A60" w:rsidRDefault="006A0A60">
      <w:pPr>
        <w:tabs>
          <w:tab w:val="left" w:pos="820"/>
        </w:tabs>
        <w:ind w:left="820" w:right="416" w:hanging="360"/>
        <w:rPr>
          <w:rFonts w:asciiTheme="minorHAnsi" w:eastAsia="Calibri" w:hAnsiTheme="minorHAnsi" w:cstheme="minorHAnsi"/>
          <w:sz w:val="22"/>
          <w:szCs w:val="22"/>
        </w:rPr>
        <w:sectPr w:rsidR="005849E7" w:rsidRPr="006A0A60">
          <w:pgSz w:w="12240" w:h="15840"/>
          <w:pgMar w:top="1380" w:right="1680" w:bottom="280" w:left="1700" w:header="720" w:footer="720" w:gutter="0"/>
          <w:cols w:space="720"/>
        </w:sectPr>
      </w:pPr>
      <w:r w:rsidRPr="006A0A6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A0A60">
        <w:rPr>
          <w:rFonts w:asciiTheme="minorHAnsi" w:eastAsia="Segoe MDL2 Assets" w:hAnsiTheme="minorHAnsi" w:cstheme="minorHAnsi"/>
          <w:sz w:val="22"/>
          <w:szCs w:val="22"/>
        </w:rPr>
        <w:tab/>
      </w:r>
      <w:r w:rsidRPr="006A0A60">
        <w:rPr>
          <w:rFonts w:asciiTheme="minorHAnsi" w:eastAsia="Calibri" w:hAnsiTheme="minorHAnsi" w:cstheme="minorHAnsi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6A0A60">
        <w:rPr>
          <w:rFonts w:asciiTheme="minorHAnsi" w:eastAsia="Calibri" w:hAnsiTheme="minorHAnsi" w:cstheme="minorHAnsi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6A0A60">
        <w:rPr>
          <w:rFonts w:asciiTheme="minorHAnsi" w:eastAsia="Calibri" w:hAnsiTheme="minorHAnsi" w:cstheme="minorHAnsi"/>
          <w:sz w:val="22"/>
          <w:szCs w:val="22"/>
        </w:rPr>
        <w:t>ale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z w:val="22"/>
          <w:szCs w:val="22"/>
        </w:rPr>
        <w:t>male</w:t>
      </w:r>
      <w:r w:rsidRPr="006A0A6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6A0A60">
        <w:rPr>
          <w:rFonts w:asciiTheme="minorHAnsi" w:eastAsia="Calibri" w:hAnsiTheme="minorHAnsi" w:cstheme="minorHAnsi"/>
          <w:sz w:val="22"/>
          <w:szCs w:val="22"/>
        </w:rPr>
        <w:t xml:space="preserve">lt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z w:val="22"/>
          <w:szCs w:val="22"/>
        </w:rPr>
        <w:t>ology,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 xml:space="preserve">ric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z w:val="22"/>
          <w:szCs w:val="22"/>
        </w:rPr>
        <w:t>ology,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z w:val="22"/>
          <w:szCs w:val="22"/>
        </w:rPr>
        <w:t>isease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 xml:space="preserve">of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z w:val="22"/>
          <w:szCs w:val="22"/>
        </w:rPr>
        <w:t>ros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e,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6A0A60">
        <w:rPr>
          <w:rFonts w:asciiTheme="minorHAnsi" w:eastAsia="Calibri" w:hAnsiTheme="minorHAnsi" w:cstheme="minorHAnsi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ary i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A0A60">
        <w:rPr>
          <w:rFonts w:asciiTheme="minorHAnsi" w:eastAsia="Calibri" w:hAnsiTheme="minorHAnsi" w:cstheme="minorHAnsi"/>
          <w:sz w:val="22"/>
          <w:szCs w:val="22"/>
        </w:rPr>
        <w:t>e,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6A0A60">
        <w:rPr>
          <w:rFonts w:asciiTheme="minorHAnsi" w:eastAsia="Calibri" w:hAnsiTheme="minorHAnsi" w:cstheme="minorHAnsi"/>
          <w:sz w:val="22"/>
          <w:szCs w:val="22"/>
        </w:rPr>
        <w:t>l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dd</w:t>
      </w:r>
      <w:r w:rsidRPr="006A0A60">
        <w:rPr>
          <w:rFonts w:asciiTheme="minorHAnsi" w:eastAsia="Calibri" w:hAnsiTheme="minorHAnsi" w:cstheme="minorHAnsi"/>
          <w:sz w:val="22"/>
          <w:szCs w:val="22"/>
        </w:rPr>
        <w:t>er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z w:val="22"/>
          <w:szCs w:val="22"/>
        </w:rPr>
        <w:t>y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sf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6A0A60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’s vase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ct</w:t>
      </w:r>
      <w:r w:rsidRPr="006A0A60">
        <w:rPr>
          <w:rFonts w:asciiTheme="minorHAnsi" w:eastAsia="Calibri" w:hAnsiTheme="minorHAnsi" w:cstheme="minorHAnsi"/>
          <w:sz w:val="22"/>
          <w:szCs w:val="22"/>
        </w:rPr>
        <w:t>omy a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z w:val="22"/>
          <w:szCs w:val="22"/>
        </w:rPr>
        <w:t>ev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z w:val="22"/>
          <w:szCs w:val="22"/>
        </w:rPr>
        <w:t>rsal, im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6A0A60">
        <w:rPr>
          <w:rFonts w:asciiTheme="minorHAnsi" w:eastAsia="Calibri" w:hAnsiTheme="minorHAnsi" w:cstheme="minorHAnsi"/>
          <w:sz w:val="22"/>
          <w:szCs w:val="22"/>
        </w:rPr>
        <w:t>er</w:t>
      </w:r>
      <w:r w:rsidRPr="006A0A60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il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y, c</w:t>
      </w:r>
      <w:r w:rsidRPr="006A0A60">
        <w:rPr>
          <w:rFonts w:asciiTheme="minorHAnsi" w:eastAsia="Calibri" w:hAnsiTheme="minorHAnsi" w:cstheme="minorHAnsi"/>
          <w:spacing w:val="-3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A0A60">
        <w:rPr>
          <w:rFonts w:asciiTheme="minorHAnsi" w:eastAsia="Calibri" w:hAnsiTheme="minorHAnsi" w:cstheme="minorHAnsi"/>
          <w:sz w:val="22"/>
          <w:szCs w:val="22"/>
        </w:rPr>
        <w:t>er</w:t>
      </w:r>
      <w:r w:rsidRPr="006A0A6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ment,</w:t>
      </w:r>
      <w:r w:rsidRPr="006A0A6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k</w:t>
      </w:r>
      <w:r w:rsidRPr="006A0A60">
        <w:rPr>
          <w:rFonts w:asciiTheme="minorHAnsi" w:eastAsia="Calibri" w:hAnsiTheme="minorHAnsi" w:cstheme="minorHAnsi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ey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z w:val="22"/>
          <w:szCs w:val="22"/>
        </w:rPr>
        <w:t>is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z w:val="22"/>
          <w:szCs w:val="22"/>
        </w:rPr>
        <w:t>ase.</w:t>
      </w:r>
    </w:p>
    <w:p w14:paraId="396182FC" w14:textId="77777777" w:rsidR="005849E7" w:rsidRPr="006A0A60" w:rsidRDefault="006A0A60">
      <w:pPr>
        <w:spacing w:before="5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6A0A60">
        <w:rPr>
          <w:rFonts w:asciiTheme="minorHAnsi" w:eastAsia="Segoe MDL2 Assets" w:hAnsiTheme="minorHAnsi" w:cstheme="minorHAnsi"/>
          <w:w w:val="45"/>
          <w:sz w:val="22"/>
          <w:szCs w:val="22"/>
        </w:rPr>
        <w:lastRenderedPageBreak/>
        <w:t xml:space="preserve">         </w:t>
      </w:r>
      <w:r w:rsidRPr="006A0A6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Mu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ti-</w:t>
      </w:r>
      <w:r w:rsidRPr="006A0A60">
        <w:rPr>
          <w:rFonts w:asciiTheme="minorHAnsi" w:eastAsia="Calibri" w:hAnsiTheme="minorHAnsi" w:cstheme="minorHAnsi"/>
          <w:sz w:val="22"/>
          <w:szCs w:val="22"/>
        </w:rPr>
        <w:t>li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ph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es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riag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CEAD4D6" w14:textId="77777777" w:rsidR="005849E7" w:rsidRPr="006A0A60" w:rsidRDefault="005849E7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p w14:paraId="07F4070A" w14:textId="77777777" w:rsidR="005849E7" w:rsidRPr="006A0A60" w:rsidRDefault="006A0A60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6A0A6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di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cal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A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 xml:space="preserve">t                                              </w:t>
      </w:r>
      <w:r w:rsidRPr="006A0A60">
        <w:rPr>
          <w:rFonts w:asciiTheme="minorHAnsi" w:eastAsia="Calibri" w:hAnsiTheme="minorHAnsi" w:cstheme="minorHAnsi"/>
          <w:b/>
          <w:spacing w:val="15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Th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e D</w:t>
      </w:r>
      <w:r w:rsidRPr="006A0A60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wn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b/>
          <w:spacing w:val="-1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w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6A0A60">
        <w:rPr>
          <w:rFonts w:asciiTheme="minorHAnsi" w:eastAsia="Calibri" w:hAnsiTheme="minorHAnsi" w:cstheme="minorHAnsi"/>
          <w:b/>
          <w:spacing w:val="-1"/>
          <w:sz w:val="22"/>
          <w:szCs w:val="22"/>
        </w:rPr>
        <w:t>l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in</w:t>
      </w:r>
      <w:r w:rsidRPr="006A0A6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c,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b/>
          <w:spacing w:val="-3"/>
          <w:sz w:val="22"/>
          <w:szCs w:val="22"/>
        </w:rPr>
        <w:t>M</w:t>
      </w:r>
      <w:r w:rsidRPr="006A0A6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di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cal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tal</w:t>
      </w:r>
    </w:p>
    <w:p w14:paraId="37BEB053" w14:textId="77777777" w:rsidR="005849E7" w:rsidRPr="006A0A60" w:rsidRDefault="006A0A60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6A0A60">
        <w:rPr>
          <w:rFonts w:asciiTheme="minorHAnsi" w:eastAsia="Calibri" w:hAnsiTheme="minorHAnsi" w:cstheme="minorHAnsi"/>
          <w:b/>
          <w:sz w:val="22"/>
          <w:szCs w:val="22"/>
        </w:rPr>
        <w:t>Bu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il</w:t>
      </w:r>
      <w:r w:rsidRPr="006A0A60">
        <w:rPr>
          <w:rFonts w:asciiTheme="minorHAnsi" w:eastAsia="Calibri" w:hAnsiTheme="minorHAnsi" w:cstheme="minorHAnsi"/>
          <w:b/>
          <w:spacing w:val="-2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in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 xml:space="preserve">                       </w:t>
      </w:r>
      <w:r w:rsidRPr="006A0A60">
        <w:rPr>
          <w:rFonts w:asciiTheme="minorHAnsi" w:eastAsia="Calibri" w:hAnsiTheme="minorHAnsi" w:cstheme="minorHAnsi"/>
          <w:b/>
          <w:spacing w:val="44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200</w:t>
      </w:r>
      <w:r w:rsidRPr="006A0A60">
        <w:rPr>
          <w:rFonts w:asciiTheme="minorHAnsi" w:eastAsia="Calibri" w:hAnsiTheme="minorHAnsi" w:cstheme="minorHAnsi"/>
          <w:b/>
          <w:spacing w:val="-1"/>
          <w:sz w:val="22"/>
          <w:szCs w:val="22"/>
        </w:rPr>
        <w:t>1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-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2</w:t>
      </w:r>
      <w:r w:rsidRPr="006A0A60">
        <w:rPr>
          <w:rFonts w:asciiTheme="minorHAnsi" w:eastAsia="Calibri" w:hAnsiTheme="minorHAnsi" w:cstheme="minorHAnsi"/>
          <w:b/>
          <w:spacing w:val="-1"/>
          <w:sz w:val="22"/>
          <w:szCs w:val="22"/>
        </w:rPr>
        <w:t>0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02</w:t>
      </w:r>
    </w:p>
    <w:p w14:paraId="297F21A4" w14:textId="77777777" w:rsidR="005849E7" w:rsidRPr="006A0A60" w:rsidRDefault="006A0A60">
      <w:pPr>
        <w:spacing w:before="5"/>
        <w:ind w:left="460"/>
        <w:rPr>
          <w:rFonts w:asciiTheme="minorHAnsi" w:eastAsia="Calibri" w:hAnsiTheme="minorHAnsi" w:cstheme="minorHAnsi"/>
          <w:sz w:val="22"/>
          <w:szCs w:val="22"/>
        </w:rPr>
      </w:pPr>
      <w:r w:rsidRPr="006A0A6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6A0A6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z w:val="22"/>
          <w:szCs w:val="22"/>
        </w:rPr>
        <w:t xml:space="preserve">ed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ie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6A0A60">
        <w:rPr>
          <w:rFonts w:asciiTheme="minorHAnsi" w:eastAsia="Calibri" w:hAnsiTheme="minorHAnsi" w:cstheme="minorHAnsi"/>
          <w:sz w:val="22"/>
          <w:szCs w:val="22"/>
        </w:rPr>
        <w:t>or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fu</w:t>
      </w:r>
      <w:r w:rsidRPr="006A0A60">
        <w:rPr>
          <w:rFonts w:asciiTheme="minorHAnsi" w:eastAsia="Calibri" w:hAnsiTheme="minorHAnsi" w:cstheme="minorHAnsi"/>
          <w:sz w:val="22"/>
          <w:szCs w:val="22"/>
        </w:rPr>
        <w:t>ll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z w:val="22"/>
          <w:szCs w:val="22"/>
        </w:rPr>
        <w:t>y e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x</w:t>
      </w:r>
      <w:r w:rsidRPr="006A0A60">
        <w:rPr>
          <w:rFonts w:asciiTheme="minorHAnsi" w:eastAsia="Calibri" w:hAnsiTheme="minorHAnsi" w:cstheme="minorHAnsi"/>
          <w:sz w:val="22"/>
          <w:szCs w:val="22"/>
        </w:rPr>
        <w:t>am,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ook</w:t>
      </w:r>
      <w:r w:rsidRPr="006A0A6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h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ory, cond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6A0A60">
        <w:rPr>
          <w:rFonts w:asciiTheme="minorHAnsi" w:eastAsia="Calibri" w:hAnsiTheme="minorHAnsi" w:cstheme="minorHAnsi"/>
          <w:spacing w:val="-3"/>
          <w:sz w:val="22"/>
          <w:szCs w:val="22"/>
        </w:rPr>
        <w:t>c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ed EKG’s,</w:t>
      </w:r>
    </w:p>
    <w:p w14:paraId="0D3A60FB" w14:textId="77777777" w:rsidR="005849E7" w:rsidRPr="006A0A60" w:rsidRDefault="006A0A60">
      <w:pPr>
        <w:spacing w:before="2"/>
        <w:ind w:left="820"/>
        <w:rPr>
          <w:rFonts w:asciiTheme="minorHAnsi" w:eastAsia="Calibri" w:hAnsiTheme="minorHAnsi" w:cstheme="minorHAnsi"/>
          <w:sz w:val="22"/>
          <w:szCs w:val="22"/>
        </w:rPr>
      </w:pP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z w:val="22"/>
          <w:szCs w:val="22"/>
        </w:rPr>
        <w:t>erfor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6A0A60">
        <w:rPr>
          <w:rFonts w:asciiTheme="minorHAnsi" w:eastAsia="Calibri" w:hAnsiTheme="minorHAnsi" w:cstheme="minorHAnsi"/>
          <w:sz w:val="22"/>
          <w:szCs w:val="22"/>
        </w:rPr>
        <w:t>ood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z w:val="22"/>
          <w:szCs w:val="22"/>
        </w:rPr>
        <w:t>raws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-3"/>
          <w:sz w:val="22"/>
          <w:szCs w:val="22"/>
        </w:rPr>
        <w:t>g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A0A60">
        <w:rPr>
          <w:rFonts w:asciiTheme="minorHAnsi" w:eastAsia="Calibri" w:hAnsiTheme="minorHAnsi" w:cstheme="minorHAnsi"/>
          <w:sz w:val="22"/>
          <w:szCs w:val="22"/>
        </w:rPr>
        <w:t>y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es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s.</w:t>
      </w:r>
    </w:p>
    <w:p w14:paraId="13A72CD7" w14:textId="77777777" w:rsidR="005849E7" w:rsidRPr="006A0A60" w:rsidRDefault="006A0A60">
      <w:pPr>
        <w:tabs>
          <w:tab w:val="left" w:pos="820"/>
        </w:tabs>
        <w:ind w:left="820" w:right="1509" w:hanging="360"/>
        <w:rPr>
          <w:rFonts w:asciiTheme="minorHAnsi" w:eastAsia="Calibri" w:hAnsiTheme="minorHAnsi" w:cstheme="minorHAnsi"/>
          <w:sz w:val="22"/>
          <w:szCs w:val="22"/>
        </w:rPr>
      </w:pPr>
      <w:r w:rsidRPr="006A0A6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A0A60">
        <w:rPr>
          <w:rFonts w:asciiTheme="minorHAnsi" w:eastAsia="Segoe MDL2 Assets" w:hAnsiTheme="minorHAnsi" w:cstheme="minorHAnsi"/>
          <w:sz w:val="22"/>
          <w:szCs w:val="22"/>
        </w:rPr>
        <w:tab/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A60">
        <w:rPr>
          <w:rFonts w:asciiTheme="minorHAnsi" w:eastAsia="Calibri" w:hAnsiTheme="minorHAnsi" w:cstheme="minorHAnsi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6A0A60">
        <w:rPr>
          <w:rFonts w:asciiTheme="minorHAnsi" w:eastAsia="Calibri" w:hAnsiTheme="minorHAnsi" w:cstheme="minorHAnsi"/>
          <w:sz w:val="22"/>
          <w:szCs w:val="22"/>
        </w:rPr>
        <w:t>led m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ti-</w:t>
      </w:r>
      <w:r w:rsidRPr="006A0A60">
        <w:rPr>
          <w:rFonts w:asciiTheme="minorHAnsi" w:eastAsia="Calibri" w:hAnsiTheme="minorHAnsi" w:cstheme="minorHAnsi"/>
          <w:sz w:val="22"/>
          <w:szCs w:val="22"/>
        </w:rPr>
        <w:t>l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h</w:t>
      </w:r>
      <w:r w:rsidRPr="006A0A60">
        <w:rPr>
          <w:rFonts w:asciiTheme="minorHAnsi" w:eastAsia="Calibri" w:hAnsiTheme="minorHAnsi" w:cstheme="minorHAnsi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6A0A60">
        <w:rPr>
          <w:rFonts w:asciiTheme="minorHAnsi" w:eastAsia="Calibri" w:hAnsiTheme="minorHAnsi" w:cstheme="minorHAnsi"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6A0A60">
        <w:rPr>
          <w:rFonts w:asciiTheme="minorHAnsi" w:eastAsia="Calibri" w:hAnsiTheme="minorHAnsi" w:cstheme="minorHAnsi"/>
          <w:sz w:val="22"/>
          <w:szCs w:val="22"/>
        </w:rPr>
        <w:t>,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6A0A60">
        <w:rPr>
          <w:rFonts w:asciiTheme="minorHAnsi" w:eastAsia="Calibri" w:hAnsiTheme="minorHAnsi" w:cstheme="minorHAnsi"/>
          <w:sz w:val="22"/>
          <w:szCs w:val="22"/>
        </w:rPr>
        <w:t>il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m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6A0A60">
        <w:rPr>
          <w:rFonts w:asciiTheme="minorHAnsi" w:eastAsia="Calibri" w:hAnsiTheme="minorHAnsi" w:cstheme="minorHAnsi"/>
          <w:sz w:val="22"/>
          <w:szCs w:val="22"/>
        </w:rPr>
        <w:t>al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sz w:val="22"/>
          <w:szCs w:val="22"/>
        </w:rPr>
        <w:t>eco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rd</w:t>
      </w:r>
      <w:r w:rsidRPr="006A0A60">
        <w:rPr>
          <w:rFonts w:asciiTheme="minorHAnsi" w:eastAsia="Calibri" w:hAnsiTheme="minorHAnsi" w:cstheme="minorHAnsi"/>
          <w:sz w:val="22"/>
          <w:szCs w:val="22"/>
        </w:rPr>
        <w:t>s, sc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du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l</w:t>
      </w:r>
      <w:r w:rsidRPr="006A0A60">
        <w:rPr>
          <w:rFonts w:asciiTheme="minorHAnsi" w:eastAsia="Calibri" w:hAnsiTheme="minorHAnsi" w:cstheme="minorHAnsi"/>
          <w:sz w:val="22"/>
          <w:szCs w:val="22"/>
        </w:rPr>
        <w:t>ed a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pp</w:t>
      </w:r>
      <w:r w:rsidRPr="006A0A60">
        <w:rPr>
          <w:rFonts w:asciiTheme="minorHAnsi" w:eastAsia="Calibri" w:hAnsiTheme="minorHAnsi" w:cstheme="minorHAnsi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nt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6A0A60">
        <w:rPr>
          <w:rFonts w:asciiTheme="minorHAnsi" w:eastAsia="Calibri" w:hAnsiTheme="minorHAnsi" w:cstheme="minorHAnsi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 xml:space="preserve">s,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d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6A0A60">
        <w:rPr>
          <w:rFonts w:asciiTheme="minorHAnsi" w:eastAsia="Calibri" w:hAnsiTheme="minorHAnsi" w:cstheme="minorHAnsi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ie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 xml:space="preserve">t 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riag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F6FFBAA" w14:textId="77777777" w:rsidR="005849E7" w:rsidRPr="006A0A60" w:rsidRDefault="005849E7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56166E24" w14:textId="77777777" w:rsidR="005849E7" w:rsidRPr="006A0A60" w:rsidRDefault="005849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8C3C90" w14:textId="77777777" w:rsidR="005849E7" w:rsidRPr="006A0A60" w:rsidRDefault="006A0A60">
      <w:pPr>
        <w:tabs>
          <w:tab w:val="left" w:pos="8740"/>
        </w:tabs>
        <w:spacing w:line="26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6A0A60">
        <w:rPr>
          <w:rFonts w:asciiTheme="minorHAnsi" w:eastAsia="Arial" w:hAnsiTheme="minorHAnsi" w:cstheme="minorHAnsi"/>
          <w:b/>
          <w:position w:val="-1"/>
          <w:sz w:val="22"/>
          <w:szCs w:val="22"/>
        </w:rPr>
        <w:t>CERTIFI</w:t>
      </w:r>
      <w:r w:rsidRPr="006A0A60">
        <w:rPr>
          <w:rFonts w:asciiTheme="minorHAnsi" w:eastAsia="Arial" w:hAnsiTheme="minorHAnsi" w:cstheme="minorHAnsi"/>
          <w:b/>
          <w:spacing w:val="2"/>
          <w:position w:val="-1"/>
          <w:sz w:val="22"/>
          <w:szCs w:val="22"/>
        </w:rPr>
        <w:t>C</w:t>
      </w:r>
      <w:r w:rsidRPr="006A0A60">
        <w:rPr>
          <w:rFonts w:asciiTheme="minorHAnsi" w:eastAsia="Arial" w:hAnsiTheme="minorHAnsi" w:cstheme="minorHAnsi"/>
          <w:b/>
          <w:spacing w:val="-5"/>
          <w:position w:val="-1"/>
          <w:sz w:val="22"/>
          <w:szCs w:val="22"/>
        </w:rPr>
        <w:t>A</w:t>
      </w:r>
      <w:r w:rsidRPr="006A0A60">
        <w:rPr>
          <w:rFonts w:asciiTheme="minorHAnsi" w:eastAsia="Arial" w:hAnsiTheme="minorHAnsi" w:cstheme="minorHAnsi"/>
          <w:b/>
          <w:position w:val="-1"/>
          <w:sz w:val="22"/>
          <w:szCs w:val="22"/>
        </w:rPr>
        <w:t xml:space="preserve">TION </w:t>
      </w:r>
      <w:r w:rsidRPr="006A0A60">
        <w:rPr>
          <w:rFonts w:asciiTheme="minorHAnsi" w:eastAsia="Arial" w:hAnsiTheme="minorHAnsi" w:cstheme="minorHAnsi"/>
          <w:b/>
          <w:position w:val="-1"/>
          <w:sz w:val="22"/>
          <w:szCs w:val="22"/>
        </w:rPr>
        <w:tab/>
      </w:r>
    </w:p>
    <w:p w14:paraId="5FFC1FDA" w14:textId="77777777" w:rsidR="005849E7" w:rsidRPr="006A0A60" w:rsidRDefault="005849E7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665EC93B" w14:textId="77777777" w:rsidR="005849E7" w:rsidRPr="006A0A60" w:rsidRDefault="005849E7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5AD0DF" w14:textId="77777777" w:rsidR="005849E7" w:rsidRPr="006A0A60" w:rsidRDefault="006A0A60">
      <w:pPr>
        <w:spacing w:before="7"/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6A0A6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di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cal</w:t>
      </w:r>
      <w:r w:rsidRPr="006A0A60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Cer</w:t>
      </w:r>
      <w:r w:rsidRPr="006A0A60">
        <w:rPr>
          <w:rFonts w:asciiTheme="minorHAnsi" w:eastAsia="Calibri" w:hAnsiTheme="minorHAnsi" w:cstheme="minorHAnsi"/>
          <w:b/>
          <w:spacing w:val="-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b/>
          <w:spacing w:val="-2"/>
          <w:sz w:val="22"/>
          <w:szCs w:val="22"/>
        </w:rPr>
        <w:t>f</w:t>
      </w:r>
      <w:r w:rsidRPr="006A0A6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cat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on</w:t>
      </w:r>
      <w:r w:rsidRPr="006A0A60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f</w:t>
      </w:r>
      <w:r w:rsidRPr="006A0A60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6A0A60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b/>
          <w:spacing w:val="-2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h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e St</w:t>
      </w:r>
      <w:r w:rsidRPr="006A0A6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 xml:space="preserve">of </w:t>
      </w:r>
      <w:r w:rsidRPr="006A0A60">
        <w:rPr>
          <w:rFonts w:asciiTheme="minorHAnsi" w:eastAsia="Calibri" w:hAnsiTheme="minorHAnsi" w:cstheme="minorHAnsi"/>
          <w:b/>
          <w:spacing w:val="-1"/>
          <w:sz w:val="22"/>
          <w:szCs w:val="22"/>
        </w:rPr>
        <w:t>Wa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hin</w:t>
      </w:r>
      <w:r w:rsidRPr="006A0A60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6A0A60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000BDF32" w14:textId="77777777" w:rsidR="005849E7" w:rsidRPr="006A0A60" w:rsidRDefault="006A0A60">
      <w:pPr>
        <w:ind w:left="1502" w:right="6792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6A0A60">
        <w:rPr>
          <w:rFonts w:asciiTheme="minorHAnsi" w:eastAsia="Calibri" w:hAnsiTheme="minorHAnsi" w:cstheme="minorHAnsi"/>
          <w:b/>
          <w:spacing w:val="1"/>
          <w:sz w:val="22"/>
          <w:szCs w:val="22"/>
        </w:rPr>
        <w:t>2001</w:t>
      </w:r>
    </w:p>
    <w:p w14:paraId="627E2F05" w14:textId="77777777" w:rsidR="005849E7" w:rsidRPr="006A0A60" w:rsidRDefault="006A0A60">
      <w:pPr>
        <w:ind w:left="100"/>
        <w:rPr>
          <w:rFonts w:asciiTheme="minorHAnsi" w:eastAsia="Calibri" w:hAnsiTheme="minorHAnsi" w:cstheme="minorHAnsi"/>
          <w:sz w:val="22"/>
          <w:szCs w:val="22"/>
        </w:rPr>
      </w:pP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6A0A60">
        <w:rPr>
          <w:rFonts w:asciiTheme="minorHAnsi" w:eastAsia="Calibri" w:hAnsiTheme="minorHAnsi" w:cstheme="minorHAnsi"/>
          <w:sz w:val="22"/>
          <w:szCs w:val="22"/>
        </w:rPr>
        <w:t>or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h</w:t>
      </w:r>
      <w:r w:rsidRPr="006A0A6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S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z w:val="22"/>
          <w:szCs w:val="22"/>
        </w:rPr>
        <w:t>a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le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6A0A60">
        <w:rPr>
          <w:rFonts w:asciiTheme="minorHAnsi" w:eastAsia="Calibri" w:hAnsiTheme="minorHAnsi" w:cstheme="minorHAnsi"/>
          <w:sz w:val="22"/>
          <w:szCs w:val="22"/>
        </w:rPr>
        <w:t>Com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6A0A60">
        <w:rPr>
          <w:rFonts w:asciiTheme="minorHAnsi" w:eastAsia="Calibri" w:hAnsiTheme="minorHAnsi" w:cstheme="minorHAnsi"/>
          <w:spacing w:val="-2"/>
          <w:sz w:val="22"/>
          <w:szCs w:val="22"/>
        </w:rPr>
        <w:t>i</w:t>
      </w:r>
      <w:r w:rsidRPr="006A0A60">
        <w:rPr>
          <w:rFonts w:asciiTheme="minorHAnsi" w:eastAsia="Calibri" w:hAnsiTheme="minorHAnsi" w:cstheme="minorHAnsi"/>
          <w:spacing w:val="-1"/>
          <w:sz w:val="22"/>
          <w:szCs w:val="22"/>
        </w:rPr>
        <w:t>t</w:t>
      </w:r>
      <w:r w:rsidRPr="006A0A60">
        <w:rPr>
          <w:rFonts w:asciiTheme="minorHAnsi" w:eastAsia="Calibri" w:hAnsiTheme="minorHAnsi" w:cstheme="minorHAnsi"/>
          <w:sz w:val="22"/>
          <w:szCs w:val="22"/>
        </w:rPr>
        <w:t>y Coll</w:t>
      </w:r>
      <w:r w:rsidRPr="006A0A6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6A0A60">
        <w:rPr>
          <w:rFonts w:asciiTheme="minorHAnsi" w:eastAsia="Calibri" w:hAnsiTheme="minorHAnsi" w:cstheme="minorHAnsi"/>
          <w:sz w:val="22"/>
          <w:szCs w:val="22"/>
        </w:rPr>
        <w:t>ge</w:t>
      </w:r>
    </w:p>
    <w:sectPr w:rsidR="005849E7" w:rsidRPr="006A0A60">
      <w:pgSz w:w="12240" w:h="15840"/>
      <w:pgMar w:top="1380" w:right="168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78622E"/>
    <w:multiLevelType w:val="multilevel"/>
    <w:tmpl w:val="B30C4DE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9E7"/>
    <w:rsid w:val="005849E7"/>
    <w:rsid w:val="006A0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3FD7B"/>
  <w15:docId w15:val="{B65BF439-5FD7-4367-A14F-D8EEF379B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A0A6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A0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ike@gmail.com%20%20%20%20%20%20%20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2160</Characters>
  <Application>Microsoft Office Word</Application>
  <DocSecurity>0</DocSecurity>
  <Lines>18</Lines>
  <Paragraphs>5</Paragraphs>
  <ScaleCrop>false</ScaleCrop>
  <Company/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2021-05-27T11:43:00Z</dcterms:created>
  <dcterms:modified xsi:type="dcterms:W3CDTF">2021-05-27T11:49:00Z</dcterms:modified>
</cp:coreProperties>
</file>